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6EA10" w14:textId="63AD76F6" w:rsidR="00040672" w:rsidRPr="001C424B" w:rsidRDefault="00040672" w:rsidP="001C424B">
      <w:pPr>
        <w:spacing w:after="0" w:line="360" w:lineRule="auto"/>
        <w:rPr>
          <w:rFonts w:asciiTheme="minorHAnsi" w:hAnsiTheme="minorHAnsi" w:cstheme="minorHAnsi"/>
          <w:b/>
          <w:sz w:val="24"/>
          <w:szCs w:val="24"/>
          <w:lang w:eastAsia="en-US"/>
        </w:rPr>
      </w:pPr>
      <w:bookmarkStart w:id="0" w:name="_Hlk139897553"/>
      <w:r w:rsidRPr="001C424B">
        <w:rPr>
          <w:rFonts w:asciiTheme="minorHAnsi" w:hAnsiTheme="minorHAnsi" w:cstheme="minorHAnsi"/>
          <w:b/>
          <w:sz w:val="24"/>
          <w:szCs w:val="24"/>
          <w:lang w:eastAsia="en-US"/>
        </w:rPr>
        <w:t>Załącznik nr 2 do SWZ</w:t>
      </w:r>
    </w:p>
    <w:p w14:paraId="2CDE2195" w14:textId="77777777" w:rsidR="00040672" w:rsidRPr="001C424B" w:rsidRDefault="00040672" w:rsidP="001C424B">
      <w:pPr>
        <w:spacing w:after="0" w:line="360" w:lineRule="auto"/>
        <w:rPr>
          <w:rFonts w:asciiTheme="minorHAnsi" w:hAnsiTheme="minorHAnsi" w:cstheme="minorHAnsi"/>
          <w:sz w:val="24"/>
          <w:szCs w:val="24"/>
          <w:lang w:eastAsia="en-US"/>
        </w:rPr>
      </w:pPr>
    </w:p>
    <w:p w14:paraId="60BB2CB1" w14:textId="77777777" w:rsidR="00040672" w:rsidRPr="001C424B" w:rsidRDefault="00040672" w:rsidP="001C424B">
      <w:pPr>
        <w:spacing w:after="0" w:line="360" w:lineRule="auto"/>
        <w:rPr>
          <w:rFonts w:asciiTheme="minorHAnsi" w:hAnsiTheme="minorHAnsi" w:cstheme="minorHAnsi"/>
          <w:b/>
          <w:kern w:val="2"/>
          <w:sz w:val="24"/>
          <w:szCs w:val="24"/>
          <w:lang w:eastAsia="en-US"/>
        </w:rPr>
      </w:pPr>
      <w:r w:rsidRPr="001C424B">
        <w:rPr>
          <w:rFonts w:asciiTheme="minorHAnsi" w:hAnsiTheme="minorHAnsi" w:cstheme="minorHAnsi"/>
          <w:b/>
          <w:kern w:val="2"/>
          <w:sz w:val="24"/>
          <w:szCs w:val="24"/>
          <w:lang w:eastAsia="en-US"/>
        </w:rPr>
        <w:t>OFERTA</w:t>
      </w:r>
    </w:p>
    <w:p w14:paraId="07AE71CC" w14:textId="77777777" w:rsidR="00040672" w:rsidRPr="001C424B" w:rsidRDefault="00040672" w:rsidP="001C424B">
      <w:pPr>
        <w:spacing w:after="0" w:line="360" w:lineRule="auto"/>
        <w:rPr>
          <w:rFonts w:asciiTheme="minorHAnsi" w:hAnsiTheme="minorHAnsi" w:cstheme="minorHAnsi"/>
          <w:sz w:val="24"/>
          <w:szCs w:val="24"/>
          <w:u w:val="single"/>
          <w:lang w:eastAsia="en-US"/>
        </w:rPr>
      </w:pPr>
    </w:p>
    <w:p w14:paraId="383DFA0B" w14:textId="77777777" w:rsidR="00A34581" w:rsidRPr="001C424B" w:rsidRDefault="00040672" w:rsidP="001C424B">
      <w:pPr>
        <w:spacing w:after="0" w:line="360" w:lineRule="auto"/>
        <w:rPr>
          <w:rFonts w:asciiTheme="minorHAnsi" w:hAnsiTheme="minorHAnsi" w:cstheme="minorHAnsi"/>
          <w:sz w:val="24"/>
          <w:szCs w:val="24"/>
          <w:lang w:eastAsia="en-US"/>
        </w:rPr>
      </w:pPr>
      <w:r w:rsidRPr="001C424B">
        <w:rPr>
          <w:rFonts w:asciiTheme="minorHAnsi" w:hAnsiTheme="minorHAnsi" w:cstheme="minorHAnsi"/>
          <w:sz w:val="24"/>
          <w:szCs w:val="24"/>
          <w:lang w:eastAsia="en-US"/>
        </w:rPr>
        <w:t xml:space="preserve">Pełna nazwa (firma) wykonawcy: ………………………………………………………………………………. </w:t>
      </w:r>
    </w:p>
    <w:p w14:paraId="4A505D60" w14:textId="257FF09A" w:rsidR="00040672" w:rsidRPr="001C424B" w:rsidRDefault="00040672" w:rsidP="001C424B">
      <w:pPr>
        <w:spacing w:after="0" w:line="360" w:lineRule="auto"/>
        <w:rPr>
          <w:rFonts w:asciiTheme="minorHAnsi" w:hAnsiTheme="minorHAnsi" w:cstheme="minorHAnsi"/>
          <w:sz w:val="24"/>
          <w:szCs w:val="24"/>
          <w:lang w:eastAsia="en-US"/>
        </w:rPr>
      </w:pPr>
      <w:r w:rsidRPr="001C424B">
        <w:rPr>
          <w:rFonts w:asciiTheme="minorHAnsi" w:hAnsiTheme="minorHAnsi" w:cstheme="minorHAnsi"/>
          <w:sz w:val="24"/>
          <w:szCs w:val="24"/>
          <w:lang w:eastAsia="en-US"/>
        </w:rPr>
        <w:t xml:space="preserve">Siedziba i adres wykonawcy: …………………………………………………………………………………… </w:t>
      </w:r>
    </w:p>
    <w:p w14:paraId="081B038B" w14:textId="77777777" w:rsidR="00040672" w:rsidRPr="001C424B" w:rsidRDefault="00040672" w:rsidP="001C424B">
      <w:pPr>
        <w:spacing w:after="0" w:line="360" w:lineRule="auto"/>
        <w:rPr>
          <w:rFonts w:asciiTheme="minorHAnsi" w:hAnsiTheme="minorHAnsi" w:cstheme="minorHAnsi"/>
          <w:sz w:val="24"/>
          <w:szCs w:val="24"/>
          <w:lang w:eastAsia="en-US"/>
        </w:rPr>
      </w:pPr>
      <w:r w:rsidRPr="001C424B">
        <w:rPr>
          <w:rFonts w:asciiTheme="minorHAnsi" w:hAnsiTheme="minorHAnsi" w:cstheme="minorHAnsi"/>
          <w:sz w:val="24"/>
          <w:szCs w:val="24"/>
          <w:lang w:eastAsia="en-US"/>
        </w:rPr>
        <w:t xml:space="preserve">REGON: ……………………….. NIP: ……………………………………Telefon: ……………………………. </w:t>
      </w:r>
    </w:p>
    <w:p w14:paraId="0F63B2E8" w14:textId="77777777" w:rsidR="00040672" w:rsidRPr="001C424B" w:rsidRDefault="00040672" w:rsidP="001C424B">
      <w:pPr>
        <w:spacing w:after="0" w:line="360" w:lineRule="auto"/>
        <w:rPr>
          <w:rFonts w:asciiTheme="minorHAnsi" w:hAnsiTheme="minorHAnsi" w:cstheme="minorHAnsi"/>
          <w:sz w:val="24"/>
          <w:szCs w:val="24"/>
          <w:lang w:eastAsia="en-US"/>
        </w:rPr>
      </w:pPr>
      <w:r w:rsidRPr="001C424B">
        <w:rPr>
          <w:rFonts w:asciiTheme="minorHAnsi" w:hAnsiTheme="minorHAnsi" w:cstheme="minorHAnsi"/>
          <w:sz w:val="24"/>
          <w:szCs w:val="24"/>
          <w:lang w:eastAsia="en-US"/>
        </w:rPr>
        <w:t xml:space="preserve">Adres e-mail: ……………………………………………………………………………………………..……….. </w:t>
      </w:r>
    </w:p>
    <w:p w14:paraId="7ED325BA" w14:textId="77777777" w:rsidR="00040672" w:rsidRPr="001C424B" w:rsidRDefault="00040672" w:rsidP="001C424B">
      <w:pPr>
        <w:spacing w:after="0" w:line="360" w:lineRule="auto"/>
        <w:rPr>
          <w:rFonts w:asciiTheme="minorHAnsi" w:hAnsiTheme="minorHAnsi" w:cstheme="minorHAnsi"/>
          <w:sz w:val="24"/>
          <w:szCs w:val="24"/>
          <w:lang w:eastAsia="en-US"/>
        </w:rPr>
      </w:pPr>
      <w:r w:rsidRPr="001C424B">
        <w:rPr>
          <w:rFonts w:asciiTheme="minorHAnsi" w:hAnsiTheme="minorHAnsi" w:cstheme="minorHAnsi"/>
          <w:sz w:val="24"/>
          <w:szCs w:val="24"/>
          <w:lang w:eastAsia="en-US"/>
        </w:rPr>
        <w:t>W przypadku wykonawców ubiegających się wspólnie o udzielenie zamówienia należy wskazać ustanowionego pełnomocnika (lidera) …………………………………………………………..………… NIP:........................REGON:..................Tel. ………………….…Adres e-mail, na który Zamawiający ma przesyłać korespondencję:………………..……………..………(osoba odpowiedzialna za kontakty z Zamawiającym)…………………………………………………………………………………………………</w:t>
      </w:r>
    </w:p>
    <w:p w14:paraId="5C61EF01" w14:textId="77777777" w:rsidR="00040672" w:rsidRPr="001C424B" w:rsidRDefault="00040672" w:rsidP="001C424B">
      <w:pPr>
        <w:spacing w:after="0" w:line="360" w:lineRule="auto"/>
        <w:rPr>
          <w:rFonts w:asciiTheme="minorHAnsi" w:hAnsiTheme="minorHAnsi" w:cstheme="minorHAnsi"/>
          <w:kern w:val="2"/>
          <w:sz w:val="24"/>
          <w:szCs w:val="24"/>
          <w:lang w:eastAsia="en-US"/>
        </w:rPr>
      </w:pPr>
    </w:p>
    <w:p w14:paraId="4179744C" w14:textId="77777777" w:rsidR="00B96B8A" w:rsidRPr="001C424B" w:rsidRDefault="00B96B8A" w:rsidP="001C424B">
      <w:pPr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bookmarkStart w:id="1" w:name="_Hlk144103198"/>
      <w:bookmarkEnd w:id="0"/>
      <w:r w:rsidRPr="001C424B">
        <w:rPr>
          <w:rFonts w:asciiTheme="minorHAnsi" w:hAnsiTheme="minorHAnsi" w:cstheme="minorHAnsi"/>
          <w:sz w:val="24"/>
          <w:szCs w:val="24"/>
        </w:rPr>
        <w:t xml:space="preserve">Dotyczy: postępowania o udzielenie zamówienia publicznego prowadzonego w trybie podstawowym bez prowadzenia negocjacji pn.: </w:t>
      </w:r>
      <w:r w:rsidRPr="001C424B">
        <w:rPr>
          <w:rFonts w:asciiTheme="minorHAnsi" w:hAnsiTheme="minorHAnsi" w:cstheme="minorHAnsi"/>
          <w:b/>
          <w:bCs/>
          <w:sz w:val="24"/>
          <w:szCs w:val="24"/>
        </w:rPr>
        <w:t>„Zakup sprzętu na potrzeby pracowni kulinarnej „U Fani” w budynku Muzeum historii Żydów Polskich przy ul. Anielewicza 6 w dzielnicy śródmieście m. St. Warszawy”</w:t>
      </w:r>
    </w:p>
    <w:p w14:paraId="6B6F4F77" w14:textId="77777777" w:rsidR="00B96B8A" w:rsidRPr="001C424B" w:rsidRDefault="00B96B8A" w:rsidP="001C424B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p w14:paraId="2848697D" w14:textId="77777777" w:rsidR="00B96B8A" w:rsidRPr="001C424B" w:rsidRDefault="00B96B8A" w:rsidP="00AB495F">
      <w:pPr>
        <w:numPr>
          <w:ilvl w:val="0"/>
          <w:numId w:val="15"/>
        </w:numPr>
        <w:tabs>
          <w:tab w:val="left" w:pos="284"/>
          <w:tab w:val="num" w:pos="426"/>
        </w:tabs>
        <w:spacing w:after="0"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C424B">
        <w:rPr>
          <w:rFonts w:asciiTheme="minorHAnsi" w:hAnsiTheme="minorHAnsi" w:cstheme="minorHAnsi"/>
          <w:sz w:val="24"/>
          <w:szCs w:val="24"/>
        </w:rPr>
        <w:t xml:space="preserve">Oferuję wykonanie przedmiotu zamówienia opisanego w załączniku nr 1 do SWZ, zgodnie z wymaganiami specyfikacji warunków zamówienia oraz na warunkach przestawionych w projektowanych postanowieniach umowy, za wynagrodzeniem w wysokości: 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8"/>
        <w:gridCol w:w="1664"/>
        <w:gridCol w:w="1815"/>
        <w:gridCol w:w="1263"/>
        <w:gridCol w:w="1996"/>
      </w:tblGrid>
      <w:tr w:rsidR="00B96B8A" w:rsidRPr="001C424B" w14:paraId="3608BF89" w14:textId="77777777" w:rsidTr="00B60E00">
        <w:trPr>
          <w:trHeight w:val="803"/>
          <w:jc w:val="center"/>
        </w:trPr>
        <w:tc>
          <w:tcPr>
            <w:tcW w:w="366" w:type="pct"/>
            <w:shd w:val="clear" w:color="auto" w:fill="DEEAF6"/>
            <w:vAlign w:val="center"/>
          </w:tcPr>
          <w:p w14:paraId="7D03B18E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167" w:type="pct"/>
            <w:shd w:val="clear" w:color="auto" w:fill="DEEAF6"/>
            <w:vAlign w:val="center"/>
          </w:tcPr>
          <w:p w14:paraId="11BF89ED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Nazwa przedmiotu zamówienia zgodnie z OPZ </w:t>
            </w:r>
          </w:p>
        </w:tc>
        <w:tc>
          <w:tcPr>
            <w:tcW w:w="856" w:type="pct"/>
          </w:tcPr>
          <w:p w14:paraId="02E87016" w14:textId="489208D4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Typ/ </w:t>
            </w:r>
            <w:r w:rsidR="000C5F22"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m</w:t>
            </w: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odel</w:t>
            </w:r>
            <w:r w:rsidR="000C5F22"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 urządzenia</w:t>
            </w:r>
          </w:p>
          <w:p w14:paraId="40467F4E" w14:textId="25698189" w:rsidR="000C5F22" w:rsidRPr="001C424B" w:rsidRDefault="000C5F22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i producent </w:t>
            </w:r>
            <w:r w:rsidRPr="001C424B">
              <w:rPr>
                <w:rFonts w:asciiTheme="minorHAnsi" w:hAnsiTheme="minorHAnsi" w:cstheme="minorHAnsi"/>
                <w:b/>
                <w:kern w:val="1"/>
                <w:sz w:val="24"/>
                <w:szCs w:val="24"/>
                <w:lang w:eastAsia="en-US"/>
              </w:rPr>
              <w:t>oferowanych urządzeń</w:t>
            </w:r>
          </w:p>
          <w:p w14:paraId="7C1B0DF4" w14:textId="512F47CB" w:rsidR="000C5F22" w:rsidRPr="001C424B" w:rsidRDefault="000C5F22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shd w:val="clear" w:color="auto" w:fill="DEEAF6"/>
            <w:vAlign w:val="center"/>
          </w:tcPr>
          <w:p w14:paraId="34F34712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Ilość asortymentu w szt. </w:t>
            </w:r>
          </w:p>
          <w:p w14:paraId="73FA5A13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650" w:type="pct"/>
          </w:tcPr>
          <w:p w14:paraId="665E7141" w14:textId="77D19B6B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Cena jednostkowa brutto za </w:t>
            </w:r>
            <w:r w:rsidR="00426B60"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1 </w:t>
            </w: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szt.</w:t>
            </w:r>
            <w:r w:rsidR="00426B60"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 w zł</w:t>
            </w:r>
          </w:p>
        </w:tc>
        <w:tc>
          <w:tcPr>
            <w:tcW w:w="1027" w:type="pct"/>
            <w:shd w:val="clear" w:color="auto" w:fill="DEEAF6"/>
            <w:vAlign w:val="center"/>
          </w:tcPr>
          <w:p w14:paraId="502BA93F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Wartość brutto </w:t>
            </w: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br/>
              <w:t>w zł</w:t>
            </w: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br/>
              <w:t>[4x5]</w:t>
            </w:r>
          </w:p>
        </w:tc>
      </w:tr>
      <w:tr w:rsidR="00B96B8A" w:rsidRPr="001C424B" w14:paraId="585C3817" w14:textId="77777777" w:rsidTr="00B60E00">
        <w:trPr>
          <w:trHeight w:val="674"/>
          <w:jc w:val="center"/>
        </w:trPr>
        <w:tc>
          <w:tcPr>
            <w:tcW w:w="366" w:type="pct"/>
            <w:vAlign w:val="center"/>
          </w:tcPr>
          <w:p w14:paraId="08A8C8F5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(1)</w:t>
            </w:r>
          </w:p>
        </w:tc>
        <w:tc>
          <w:tcPr>
            <w:tcW w:w="1167" w:type="pct"/>
            <w:vAlign w:val="center"/>
          </w:tcPr>
          <w:p w14:paraId="4E321ED8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(2)</w:t>
            </w:r>
          </w:p>
        </w:tc>
        <w:tc>
          <w:tcPr>
            <w:tcW w:w="856" w:type="pct"/>
            <w:vAlign w:val="center"/>
          </w:tcPr>
          <w:p w14:paraId="73D61504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(3)</w:t>
            </w:r>
          </w:p>
        </w:tc>
        <w:tc>
          <w:tcPr>
            <w:tcW w:w="934" w:type="pct"/>
            <w:vAlign w:val="center"/>
          </w:tcPr>
          <w:p w14:paraId="76F11E68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trike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(4)</w:t>
            </w:r>
          </w:p>
        </w:tc>
        <w:tc>
          <w:tcPr>
            <w:tcW w:w="650" w:type="pct"/>
            <w:vAlign w:val="center"/>
          </w:tcPr>
          <w:p w14:paraId="1B28619D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(5)</w:t>
            </w:r>
          </w:p>
        </w:tc>
        <w:tc>
          <w:tcPr>
            <w:tcW w:w="1027" w:type="pct"/>
            <w:vAlign w:val="center"/>
          </w:tcPr>
          <w:p w14:paraId="773571D0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(6)</w:t>
            </w:r>
          </w:p>
        </w:tc>
      </w:tr>
      <w:tr w:rsidR="00B96B8A" w:rsidRPr="001C424B" w14:paraId="27A1BD7D" w14:textId="77777777" w:rsidTr="00B60E00">
        <w:trPr>
          <w:trHeight w:val="698"/>
          <w:jc w:val="center"/>
        </w:trPr>
        <w:tc>
          <w:tcPr>
            <w:tcW w:w="366" w:type="pct"/>
            <w:vAlign w:val="center"/>
          </w:tcPr>
          <w:p w14:paraId="64E0AA30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lastRenderedPageBreak/>
              <w:t>1.</w:t>
            </w:r>
          </w:p>
        </w:tc>
        <w:tc>
          <w:tcPr>
            <w:tcW w:w="1167" w:type="pct"/>
            <w:vAlign w:val="center"/>
          </w:tcPr>
          <w:p w14:paraId="19EDD97E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Basen gastronomiczny</w:t>
            </w:r>
          </w:p>
        </w:tc>
        <w:tc>
          <w:tcPr>
            <w:tcW w:w="856" w:type="pct"/>
          </w:tcPr>
          <w:p w14:paraId="54BD7962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03E690CD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trike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3F4DC70A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25D997D0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12F5A6D0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02EF1D5C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167" w:type="pct"/>
            <w:vAlign w:val="center"/>
          </w:tcPr>
          <w:p w14:paraId="2A4607B3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Bateria gastronomiczna z prysznicem na wysokiej sprężynie i wylewką</w:t>
            </w:r>
          </w:p>
        </w:tc>
        <w:tc>
          <w:tcPr>
            <w:tcW w:w="856" w:type="pct"/>
          </w:tcPr>
          <w:p w14:paraId="5BA21720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745E00D6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trike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55530641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6D23D6D5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09162265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750D2FBC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167" w:type="pct"/>
            <w:vAlign w:val="center"/>
          </w:tcPr>
          <w:p w14:paraId="15ED25A7" w14:textId="77777777" w:rsidR="00B96B8A" w:rsidRPr="001C424B" w:rsidRDefault="00B96B8A" w:rsidP="001C424B">
            <w:pPr>
              <w:spacing w:line="36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C4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Półka wisząca ociekowa podwójna</w:t>
            </w:r>
          </w:p>
        </w:tc>
        <w:tc>
          <w:tcPr>
            <w:tcW w:w="856" w:type="pct"/>
          </w:tcPr>
          <w:p w14:paraId="45CA2FF0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789DF3D5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650" w:type="pct"/>
          </w:tcPr>
          <w:p w14:paraId="5EA036ED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43680860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04FC0902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3132362A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167" w:type="pct"/>
            <w:vAlign w:val="center"/>
          </w:tcPr>
          <w:p w14:paraId="6E54A8F2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Szafa gospodarcza </w:t>
            </w:r>
          </w:p>
        </w:tc>
        <w:tc>
          <w:tcPr>
            <w:tcW w:w="856" w:type="pct"/>
          </w:tcPr>
          <w:p w14:paraId="40E234E4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4113D4BD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30D51C32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7AA77337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10FF0ECD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53F2474D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167" w:type="pct"/>
            <w:vAlign w:val="center"/>
          </w:tcPr>
          <w:p w14:paraId="10A629F2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Bateria zlewozmywakowa wysuwaną wylewką</w:t>
            </w:r>
          </w:p>
        </w:tc>
        <w:tc>
          <w:tcPr>
            <w:tcW w:w="856" w:type="pct"/>
          </w:tcPr>
          <w:p w14:paraId="51A3DBA4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162DFB4C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7D0E487B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27FF8787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3104F05F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23E79043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1167" w:type="pct"/>
            <w:vAlign w:val="center"/>
          </w:tcPr>
          <w:p w14:paraId="05962040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Szafa chłodnicza 600l</w:t>
            </w:r>
          </w:p>
        </w:tc>
        <w:tc>
          <w:tcPr>
            <w:tcW w:w="856" w:type="pct"/>
          </w:tcPr>
          <w:p w14:paraId="6B5FFCC8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5C717413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077EDAA4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289681F9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05DD882D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258627DB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1167" w:type="pct"/>
            <w:vAlign w:val="center"/>
          </w:tcPr>
          <w:p w14:paraId="26B3D101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Szafa chłodnicza</w:t>
            </w:r>
          </w:p>
        </w:tc>
        <w:tc>
          <w:tcPr>
            <w:tcW w:w="856" w:type="pct"/>
          </w:tcPr>
          <w:p w14:paraId="5B65E209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6E9D68D4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27CB8CFF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46ECCF67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0382338B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1EBDCD17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1167" w:type="pct"/>
            <w:vAlign w:val="center"/>
          </w:tcPr>
          <w:p w14:paraId="72719B4F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Szafa mroźnicza 450l</w:t>
            </w:r>
          </w:p>
        </w:tc>
        <w:tc>
          <w:tcPr>
            <w:tcW w:w="856" w:type="pct"/>
          </w:tcPr>
          <w:p w14:paraId="0B600922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7E4B1253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210AE41A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39DD8D4A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35032D82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34FFFEF0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1167" w:type="pct"/>
            <w:vAlign w:val="center"/>
          </w:tcPr>
          <w:p w14:paraId="5BE413CE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Umywalka nierdzewna</w:t>
            </w:r>
          </w:p>
        </w:tc>
        <w:tc>
          <w:tcPr>
            <w:tcW w:w="856" w:type="pct"/>
          </w:tcPr>
          <w:p w14:paraId="57D89EC6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2C500313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1492AE05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5A2ABF8B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43D68870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55F5B149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1167" w:type="pct"/>
            <w:vAlign w:val="center"/>
          </w:tcPr>
          <w:p w14:paraId="4D9F2E49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Bateria umywalkowa samozamykająca</w:t>
            </w:r>
          </w:p>
        </w:tc>
        <w:tc>
          <w:tcPr>
            <w:tcW w:w="856" w:type="pct"/>
          </w:tcPr>
          <w:p w14:paraId="6EBF8E84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45CB62A7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26946E85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2760B398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61AA2A91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183D0FB3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11.</w:t>
            </w:r>
          </w:p>
        </w:tc>
        <w:tc>
          <w:tcPr>
            <w:tcW w:w="1167" w:type="pct"/>
            <w:vAlign w:val="center"/>
          </w:tcPr>
          <w:p w14:paraId="799005CA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Stół chłodniczy 3-domuły</w:t>
            </w:r>
          </w:p>
        </w:tc>
        <w:tc>
          <w:tcPr>
            <w:tcW w:w="856" w:type="pct"/>
          </w:tcPr>
          <w:p w14:paraId="253B0654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646E8660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7F26041C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7078B44F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674FCA45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582FDDDB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12.</w:t>
            </w:r>
          </w:p>
        </w:tc>
        <w:tc>
          <w:tcPr>
            <w:tcW w:w="1167" w:type="pct"/>
            <w:vAlign w:val="center"/>
          </w:tcPr>
          <w:p w14:paraId="3F5F0AF4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Półka wisząca podwójna</w:t>
            </w:r>
          </w:p>
        </w:tc>
        <w:tc>
          <w:tcPr>
            <w:tcW w:w="856" w:type="pct"/>
          </w:tcPr>
          <w:p w14:paraId="3C33F7CD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30B6400D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5AC3FEA0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2C0C1A0A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666C3DEE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7B0FB4B2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13.</w:t>
            </w:r>
          </w:p>
        </w:tc>
        <w:tc>
          <w:tcPr>
            <w:tcW w:w="1167" w:type="pct"/>
            <w:vAlign w:val="center"/>
          </w:tcPr>
          <w:p w14:paraId="249405A1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Frytkownica 5,5l</w:t>
            </w:r>
          </w:p>
        </w:tc>
        <w:tc>
          <w:tcPr>
            <w:tcW w:w="856" w:type="pct"/>
          </w:tcPr>
          <w:p w14:paraId="5DA8B9CB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2CEC8574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08C86B6A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0BCD84CC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79235E3F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6190B9A9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lastRenderedPageBreak/>
              <w:t>14.</w:t>
            </w:r>
          </w:p>
        </w:tc>
        <w:tc>
          <w:tcPr>
            <w:tcW w:w="1167" w:type="pct"/>
            <w:vAlign w:val="center"/>
          </w:tcPr>
          <w:p w14:paraId="082F7F4F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Indukcja do zabudowy</w:t>
            </w:r>
          </w:p>
        </w:tc>
        <w:tc>
          <w:tcPr>
            <w:tcW w:w="856" w:type="pct"/>
          </w:tcPr>
          <w:p w14:paraId="2133B74B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580B778F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4AF69572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70D010DA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75ABC6E6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5CE39C2F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15.</w:t>
            </w:r>
          </w:p>
        </w:tc>
        <w:tc>
          <w:tcPr>
            <w:tcW w:w="1167" w:type="pct"/>
            <w:vAlign w:val="center"/>
          </w:tcPr>
          <w:p w14:paraId="22EB964F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Piec 4x600x400</w:t>
            </w:r>
          </w:p>
        </w:tc>
        <w:tc>
          <w:tcPr>
            <w:tcW w:w="856" w:type="pct"/>
          </w:tcPr>
          <w:p w14:paraId="42F2295E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5F29DEBA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650" w:type="pct"/>
          </w:tcPr>
          <w:p w14:paraId="64526EC5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4970564E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1BA94350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59FA5A37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16.</w:t>
            </w:r>
          </w:p>
        </w:tc>
        <w:tc>
          <w:tcPr>
            <w:tcW w:w="1167" w:type="pct"/>
            <w:vAlign w:val="center"/>
          </w:tcPr>
          <w:p w14:paraId="7463E923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Stół z miejscem na piece i wbudowaną indukcję</w:t>
            </w:r>
          </w:p>
        </w:tc>
        <w:tc>
          <w:tcPr>
            <w:tcW w:w="856" w:type="pct"/>
          </w:tcPr>
          <w:p w14:paraId="37F3D8E7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20D4F30E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247D3176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71DF3961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399213AE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47881E51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17.</w:t>
            </w:r>
          </w:p>
        </w:tc>
        <w:tc>
          <w:tcPr>
            <w:tcW w:w="1167" w:type="pct"/>
            <w:vAlign w:val="center"/>
          </w:tcPr>
          <w:p w14:paraId="4BFFE37D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Piec 3x600x400</w:t>
            </w:r>
          </w:p>
        </w:tc>
        <w:tc>
          <w:tcPr>
            <w:tcW w:w="856" w:type="pct"/>
          </w:tcPr>
          <w:p w14:paraId="32C718FD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1B166EF0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46AABC89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1F0FBB53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61A538C2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3409BA5A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18.</w:t>
            </w:r>
          </w:p>
        </w:tc>
        <w:tc>
          <w:tcPr>
            <w:tcW w:w="1167" w:type="pct"/>
            <w:vAlign w:val="center"/>
          </w:tcPr>
          <w:p w14:paraId="743ED4C0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Garownik do CL z przedłużeniem</w:t>
            </w:r>
          </w:p>
        </w:tc>
        <w:tc>
          <w:tcPr>
            <w:tcW w:w="856" w:type="pct"/>
          </w:tcPr>
          <w:p w14:paraId="2974C396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7F801274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6F50D87C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0B8E0011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62473412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1A7F473E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19.</w:t>
            </w:r>
          </w:p>
        </w:tc>
        <w:tc>
          <w:tcPr>
            <w:tcW w:w="1167" w:type="pct"/>
            <w:vAlign w:val="center"/>
          </w:tcPr>
          <w:p w14:paraId="1FDCC40E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Okap kondensacyjny do CL</w:t>
            </w:r>
          </w:p>
        </w:tc>
        <w:tc>
          <w:tcPr>
            <w:tcW w:w="856" w:type="pct"/>
          </w:tcPr>
          <w:p w14:paraId="735A1F34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636C1117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43D87B4B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62FEC137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7F778F66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60A56F41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20.</w:t>
            </w:r>
          </w:p>
        </w:tc>
        <w:tc>
          <w:tcPr>
            <w:tcW w:w="1167" w:type="pct"/>
            <w:vAlign w:val="center"/>
          </w:tcPr>
          <w:p w14:paraId="45A9ECDA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Zmiękczacz automatyczny</w:t>
            </w:r>
          </w:p>
        </w:tc>
        <w:tc>
          <w:tcPr>
            <w:tcW w:w="856" w:type="pct"/>
          </w:tcPr>
          <w:p w14:paraId="22F031AD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73AE8273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08CF765C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19FC4F36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16323985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28C53285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21.</w:t>
            </w:r>
          </w:p>
        </w:tc>
        <w:tc>
          <w:tcPr>
            <w:tcW w:w="1167" w:type="pct"/>
            <w:vAlign w:val="center"/>
          </w:tcPr>
          <w:p w14:paraId="302FD289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Stół z półką z modułem szuflad</w:t>
            </w:r>
          </w:p>
        </w:tc>
        <w:tc>
          <w:tcPr>
            <w:tcW w:w="856" w:type="pct"/>
          </w:tcPr>
          <w:p w14:paraId="35ACB0C8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3D06A86C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437800D0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6DC413A3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49A57FA9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1FD56CF9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22.</w:t>
            </w:r>
          </w:p>
        </w:tc>
        <w:tc>
          <w:tcPr>
            <w:tcW w:w="1167" w:type="pct"/>
            <w:vAlign w:val="center"/>
          </w:tcPr>
          <w:p w14:paraId="59C25523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Stół z półką i blatem drewnianym</w:t>
            </w:r>
          </w:p>
        </w:tc>
        <w:tc>
          <w:tcPr>
            <w:tcW w:w="856" w:type="pct"/>
          </w:tcPr>
          <w:p w14:paraId="0F4900E6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7EB44195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6444DCA6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40D1BF52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4DDE15C4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6D1F4C2F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23.</w:t>
            </w:r>
          </w:p>
        </w:tc>
        <w:tc>
          <w:tcPr>
            <w:tcW w:w="1167" w:type="pct"/>
            <w:vAlign w:val="center"/>
          </w:tcPr>
          <w:p w14:paraId="64BAA673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Zlew z szafką drzwi suwane</w:t>
            </w:r>
          </w:p>
        </w:tc>
        <w:tc>
          <w:tcPr>
            <w:tcW w:w="856" w:type="pct"/>
          </w:tcPr>
          <w:p w14:paraId="679081E3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2DD3C1D3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2FBF85C2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617B2F9A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5C4FD141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5BF5CC7B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24.</w:t>
            </w:r>
          </w:p>
        </w:tc>
        <w:tc>
          <w:tcPr>
            <w:tcW w:w="1167" w:type="pct"/>
            <w:vAlign w:val="center"/>
          </w:tcPr>
          <w:p w14:paraId="7FB26113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Bateria gastronomiczna z długą wylewką</w:t>
            </w:r>
          </w:p>
        </w:tc>
        <w:tc>
          <w:tcPr>
            <w:tcW w:w="856" w:type="pct"/>
          </w:tcPr>
          <w:p w14:paraId="7943004C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1A6F611E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650" w:type="pct"/>
          </w:tcPr>
          <w:p w14:paraId="3DED78F7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5A4676FE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0AD5CAC7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7D1B826D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25.</w:t>
            </w:r>
          </w:p>
        </w:tc>
        <w:tc>
          <w:tcPr>
            <w:tcW w:w="1167" w:type="pct"/>
            <w:vAlign w:val="center"/>
          </w:tcPr>
          <w:p w14:paraId="23678B4E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Mikser spiralny 42l</w:t>
            </w:r>
          </w:p>
        </w:tc>
        <w:tc>
          <w:tcPr>
            <w:tcW w:w="856" w:type="pct"/>
          </w:tcPr>
          <w:p w14:paraId="565804FA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09C3DC44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39E5D054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40760620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6F684DFA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46D0DCE7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26.</w:t>
            </w:r>
          </w:p>
        </w:tc>
        <w:tc>
          <w:tcPr>
            <w:tcW w:w="1167" w:type="pct"/>
            <w:vAlign w:val="center"/>
          </w:tcPr>
          <w:p w14:paraId="55B774FD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Szafka z koszem i wybijakiem</w:t>
            </w:r>
          </w:p>
        </w:tc>
        <w:tc>
          <w:tcPr>
            <w:tcW w:w="856" w:type="pct"/>
          </w:tcPr>
          <w:p w14:paraId="7A0FFD66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52793D0C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1027CD1B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61F42CD2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5F44B507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0F8459EC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27.</w:t>
            </w:r>
          </w:p>
        </w:tc>
        <w:tc>
          <w:tcPr>
            <w:tcW w:w="1167" w:type="pct"/>
            <w:vAlign w:val="center"/>
          </w:tcPr>
          <w:p w14:paraId="637A6E00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Szafa chłodnicza 150l</w:t>
            </w:r>
          </w:p>
        </w:tc>
        <w:tc>
          <w:tcPr>
            <w:tcW w:w="856" w:type="pct"/>
          </w:tcPr>
          <w:p w14:paraId="6ADAE9D6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6B49AFE6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04EDFFD2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397BD91B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4B950DCA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69E1ADAC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lastRenderedPageBreak/>
              <w:t>28.</w:t>
            </w:r>
          </w:p>
        </w:tc>
        <w:tc>
          <w:tcPr>
            <w:tcW w:w="1167" w:type="pct"/>
            <w:vAlign w:val="center"/>
          </w:tcPr>
          <w:p w14:paraId="11D0A16A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Kuchenka indukcyjna</w:t>
            </w:r>
          </w:p>
        </w:tc>
        <w:tc>
          <w:tcPr>
            <w:tcW w:w="856" w:type="pct"/>
          </w:tcPr>
          <w:p w14:paraId="0BCD11A3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552A618C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50" w:type="pct"/>
          </w:tcPr>
          <w:p w14:paraId="55ED0EB3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0259D6E0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04E9DA8C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303EE3FD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29.</w:t>
            </w:r>
          </w:p>
        </w:tc>
        <w:tc>
          <w:tcPr>
            <w:tcW w:w="1167" w:type="pct"/>
            <w:vAlign w:val="center"/>
          </w:tcPr>
          <w:p w14:paraId="77BD3713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Zlew 2-komorowy bez półki</w:t>
            </w:r>
          </w:p>
        </w:tc>
        <w:tc>
          <w:tcPr>
            <w:tcW w:w="856" w:type="pct"/>
          </w:tcPr>
          <w:p w14:paraId="30F6CFC3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078D290F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4D6CE749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65F1B641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516A38DB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1A71D4CC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30.</w:t>
            </w:r>
          </w:p>
        </w:tc>
        <w:tc>
          <w:tcPr>
            <w:tcW w:w="1167" w:type="pct"/>
            <w:vAlign w:val="center"/>
          </w:tcPr>
          <w:p w14:paraId="1BFD68D5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Stół regulowany dla osób niepełnosprawnych (osoby na wózkach)</w:t>
            </w:r>
          </w:p>
        </w:tc>
        <w:tc>
          <w:tcPr>
            <w:tcW w:w="856" w:type="pct"/>
          </w:tcPr>
          <w:p w14:paraId="63AB7B3C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44A38E0E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518D8015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3C778D08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61C67FD1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7314184D" w14:textId="5D43DEFA" w:rsidR="00B96B8A" w:rsidRPr="001C424B" w:rsidRDefault="00160017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31</w:t>
            </w:r>
            <w:r w:rsidR="00B96B8A"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167" w:type="pct"/>
            <w:vAlign w:val="center"/>
          </w:tcPr>
          <w:p w14:paraId="64F52DA5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Zlew bez półki</w:t>
            </w:r>
          </w:p>
        </w:tc>
        <w:tc>
          <w:tcPr>
            <w:tcW w:w="856" w:type="pct"/>
          </w:tcPr>
          <w:p w14:paraId="2CE4ED88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65794508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785A40CF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39753D89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352E6B47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172266F8" w14:textId="2E648F2A" w:rsidR="00B96B8A" w:rsidRPr="001C424B" w:rsidRDefault="00160017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32</w:t>
            </w:r>
            <w:r w:rsidR="00B96B8A"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167" w:type="pct"/>
            <w:vAlign w:val="center"/>
          </w:tcPr>
          <w:p w14:paraId="1DD4FD1B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Półka wisząca</w:t>
            </w:r>
          </w:p>
        </w:tc>
        <w:tc>
          <w:tcPr>
            <w:tcW w:w="856" w:type="pct"/>
          </w:tcPr>
          <w:p w14:paraId="0EFEB374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5C3716EC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487734E6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20353B3E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4BF9952D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50D64DA5" w14:textId="3D6B4C3C" w:rsidR="00B96B8A" w:rsidRPr="001C424B" w:rsidRDefault="00160017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33.</w:t>
            </w:r>
          </w:p>
        </w:tc>
        <w:tc>
          <w:tcPr>
            <w:tcW w:w="1167" w:type="pct"/>
            <w:vAlign w:val="center"/>
          </w:tcPr>
          <w:p w14:paraId="486D9E63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Zmywarka komorowa z osmozą</w:t>
            </w:r>
          </w:p>
        </w:tc>
        <w:tc>
          <w:tcPr>
            <w:tcW w:w="856" w:type="pct"/>
          </w:tcPr>
          <w:p w14:paraId="306227F0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40A2F236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4632DB28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280E69B2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1F77CD34" w14:textId="77777777" w:rsidTr="00B60E00">
        <w:trPr>
          <w:trHeight w:val="654"/>
          <w:jc w:val="center"/>
        </w:trPr>
        <w:tc>
          <w:tcPr>
            <w:tcW w:w="366" w:type="pct"/>
            <w:vAlign w:val="center"/>
          </w:tcPr>
          <w:p w14:paraId="40DCAC13" w14:textId="12E7749B" w:rsidR="00B96B8A" w:rsidRPr="001C424B" w:rsidRDefault="00160017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34</w:t>
            </w:r>
            <w:r w:rsidR="00B96B8A" w:rsidRPr="001C424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167" w:type="pct"/>
            <w:vAlign w:val="center"/>
          </w:tcPr>
          <w:p w14:paraId="6CC22EBD" w14:textId="77777777" w:rsidR="00B96B8A" w:rsidRPr="001C424B" w:rsidRDefault="00B96B8A" w:rsidP="001C424B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C424B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Podstawa pod zmywarkę</w:t>
            </w:r>
          </w:p>
        </w:tc>
        <w:tc>
          <w:tcPr>
            <w:tcW w:w="856" w:type="pct"/>
          </w:tcPr>
          <w:p w14:paraId="708800B1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4" w:type="pct"/>
            <w:vAlign w:val="center"/>
          </w:tcPr>
          <w:p w14:paraId="2C8F8634" w14:textId="77777777" w:rsidR="00B96B8A" w:rsidRPr="001C424B" w:rsidRDefault="00B96B8A" w:rsidP="001C424B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0" w:type="pct"/>
          </w:tcPr>
          <w:p w14:paraId="191C5521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6EFA9D77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07DA61A8" w14:textId="77777777" w:rsidTr="005121EF">
        <w:trPr>
          <w:trHeight w:val="654"/>
          <w:jc w:val="center"/>
        </w:trPr>
        <w:tc>
          <w:tcPr>
            <w:tcW w:w="3973" w:type="pct"/>
            <w:gridSpan w:val="5"/>
            <w:vAlign w:val="center"/>
          </w:tcPr>
          <w:p w14:paraId="5207F7D1" w14:textId="08D96305" w:rsidR="00B96B8A" w:rsidRPr="001C424B" w:rsidRDefault="00B96B8A" w:rsidP="001C424B">
            <w:pPr>
              <w:spacing w:after="0" w:line="360" w:lineRule="auto"/>
              <w:textAlignment w:val="baseline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bookmarkStart w:id="2" w:name="_Hlk211413725"/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Łączn</w:t>
            </w:r>
            <w:r w:rsidR="00426B60"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</w:t>
            </w: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cen</w:t>
            </w:r>
            <w:r w:rsidR="00426B60"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</w:t>
            </w: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brutto (suma z kolumny 6</w:t>
            </w:r>
            <w:bookmarkEnd w:id="2"/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)</w:t>
            </w:r>
          </w:p>
          <w:p w14:paraId="16BAE20C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7" w:type="pct"/>
            <w:vAlign w:val="bottom"/>
          </w:tcPr>
          <w:p w14:paraId="1A7EA706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96B8A" w:rsidRPr="001C424B" w14:paraId="75E91159" w14:textId="77777777" w:rsidTr="005121EF">
        <w:trPr>
          <w:trHeight w:val="654"/>
          <w:jc w:val="center"/>
        </w:trPr>
        <w:tc>
          <w:tcPr>
            <w:tcW w:w="5000" w:type="pct"/>
            <w:gridSpan w:val="6"/>
            <w:vAlign w:val="center"/>
          </w:tcPr>
          <w:p w14:paraId="5FE120A7" w14:textId="752AA888" w:rsidR="00B96B8A" w:rsidRPr="001C424B" w:rsidRDefault="00B96B8A" w:rsidP="001C424B">
            <w:pPr>
              <w:spacing w:after="0" w:line="360" w:lineRule="auto"/>
              <w:textAlignment w:val="baseline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bookmarkStart w:id="3" w:name="_Hlk211413757"/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Łączn</w:t>
            </w:r>
            <w:r w:rsidR="00426B60"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</w:t>
            </w: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cen</w:t>
            </w:r>
            <w:r w:rsidR="00426B60"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</w:t>
            </w:r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brutto (suma z kolumny 6) słownie: </w:t>
            </w:r>
            <w:bookmarkEnd w:id="3"/>
            <w:r w:rsidRPr="001C424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……………………………………………………………………..</w:t>
            </w:r>
          </w:p>
          <w:p w14:paraId="5AAE9077" w14:textId="77777777" w:rsidR="00B96B8A" w:rsidRPr="001C424B" w:rsidRDefault="00B96B8A" w:rsidP="001C424B">
            <w:pPr>
              <w:tabs>
                <w:tab w:val="num" w:pos="-262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60E00" w:rsidRPr="001C424B" w14:paraId="42B6ED49" w14:textId="77777777" w:rsidTr="005121EF">
        <w:trPr>
          <w:trHeight w:val="654"/>
          <w:jc w:val="center"/>
        </w:trPr>
        <w:tc>
          <w:tcPr>
            <w:tcW w:w="5000" w:type="pct"/>
            <w:gridSpan w:val="6"/>
            <w:vAlign w:val="center"/>
          </w:tcPr>
          <w:p w14:paraId="21688B5B" w14:textId="60679483" w:rsidR="00B60E00" w:rsidRPr="001C424B" w:rsidRDefault="00B60E00" w:rsidP="001C424B">
            <w:pPr>
              <w:spacing w:after="0" w:line="360" w:lineRule="auto"/>
              <w:textAlignment w:val="baseline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Stawka podatku VAT: ………………………………………………………… %</w:t>
            </w:r>
          </w:p>
        </w:tc>
      </w:tr>
      <w:tr w:rsidR="00B60E00" w:rsidRPr="001C424B" w14:paraId="7BFCBFB3" w14:textId="77777777" w:rsidTr="005121EF">
        <w:trPr>
          <w:trHeight w:val="654"/>
          <w:jc w:val="center"/>
        </w:trPr>
        <w:tc>
          <w:tcPr>
            <w:tcW w:w="5000" w:type="pct"/>
            <w:gridSpan w:val="6"/>
            <w:vAlign w:val="center"/>
          </w:tcPr>
          <w:p w14:paraId="3E7079C8" w14:textId="3EE784B2" w:rsidR="00B60E00" w:rsidRPr="001C424B" w:rsidRDefault="00B60E00" w:rsidP="001C424B">
            <w:pPr>
              <w:spacing w:after="0" w:line="360" w:lineRule="auto"/>
              <w:textAlignment w:val="baseline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Cena netto: ………………………………………………………………………. zł</w:t>
            </w:r>
          </w:p>
        </w:tc>
      </w:tr>
    </w:tbl>
    <w:p w14:paraId="094B87A9" w14:textId="77777777" w:rsidR="00B96B8A" w:rsidRPr="001C424B" w:rsidRDefault="00B96B8A" w:rsidP="001C424B">
      <w:pPr>
        <w:spacing w:after="0" w:line="360" w:lineRule="auto"/>
        <w:rPr>
          <w:rFonts w:asciiTheme="minorHAnsi" w:hAnsiTheme="minorHAnsi" w:cstheme="minorHAnsi"/>
          <w:bCs/>
          <w:sz w:val="24"/>
          <w:szCs w:val="24"/>
        </w:rPr>
      </w:pPr>
    </w:p>
    <w:p w14:paraId="31A0097B" w14:textId="36BD2FD0" w:rsidR="00B96B8A" w:rsidRPr="001C424B" w:rsidRDefault="00B96B8A" w:rsidP="00AB495F">
      <w:pPr>
        <w:numPr>
          <w:ilvl w:val="0"/>
          <w:numId w:val="15"/>
        </w:numPr>
        <w:tabs>
          <w:tab w:val="left" w:pos="284"/>
          <w:tab w:val="num" w:pos="426"/>
        </w:tabs>
        <w:spacing w:after="0" w:line="360" w:lineRule="auto"/>
        <w:contextualSpacing/>
        <w:rPr>
          <w:rFonts w:asciiTheme="minorHAnsi" w:hAnsiTheme="minorHAnsi" w:cstheme="minorHAnsi"/>
          <w:b/>
          <w:bCs/>
          <w:sz w:val="24"/>
          <w:szCs w:val="24"/>
        </w:rPr>
      </w:pPr>
      <w:r w:rsidRPr="001C424B">
        <w:rPr>
          <w:rFonts w:asciiTheme="minorHAnsi" w:hAnsiTheme="minorHAnsi" w:cstheme="minorHAnsi"/>
          <w:b/>
          <w:bCs/>
          <w:sz w:val="24"/>
          <w:szCs w:val="24"/>
        </w:rPr>
        <w:t xml:space="preserve">Oferuję okres gwarancji jakości i rękojmi </w:t>
      </w:r>
      <w:r w:rsidR="007467BD" w:rsidRPr="001C424B">
        <w:rPr>
          <w:rFonts w:asciiTheme="minorHAnsi" w:hAnsiTheme="minorHAnsi" w:cstheme="minorHAnsi"/>
          <w:b/>
          <w:bCs/>
          <w:sz w:val="24"/>
          <w:szCs w:val="24"/>
        </w:rPr>
        <w:t xml:space="preserve">na cały </w:t>
      </w:r>
      <w:r w:rsidRPr="001C424B">
        <w:rPr>
          <w:rFonts w:asciiTheme="minorHAnsi" w:hAnsiTheme="minorHAnsi" w:cstheme="minorHAnsi"/>
          <w:b/>
          <w:bCs/>
          <w:sz w:val="24"/>
          <w:szCs w:val="24"/>
        </w:rPr>
        <w:t xml:space="preserve">przedmiot zamówienia …………… miesięcy. </w:t>
      </w:r>
    </w:p>
    <w:p w14:paraId="6398782B" w14:textId="77777777" w:rsidR="00B96B8A" w:rsidRPr="001C424B" w:rsidRDefault="00B96B8A" w:rsidP="001C424B">
      <w:pPr>
        <w:spacing w:after="0" w:line="360" w:lineRule="auto"/>
        <w:rPr>
          <w:rFonts w:asciiTheme="minorHAnsi" w:hAnsiTheme="minorHAnsi" w:cstheme="minorHAnsi"/>
          <w:bCs/>
          <w:sz w:val="24"/>
          <w:szCs w:val="24"/>
        </w:rPr>
      </w:pPr>
      <w:r w:rsidRPr="001C424B">
        <w:rPr>
          <w:rFonts w:asciiTheme="minorHAnsi" w:hAnsiTheme="minorHAnsi" w:cstheme="minorHAnsi"/>
          <w:bCs/>
          <w:sz w:val="24"/>
          <w:szCs w:val="24"/>
        </w:rPr>
        <w:t>(</w:t>
      </w:r>
      <w:r w:rsidRPr="001C424B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należy wpisać: </w:t>
      </w:r>
      <w:r w:rsidRPr="001C424B">
        <w:rPr>
          <w:rFonts w:asciiTheme="minorHAnsi" w:hAnsiTheme="minorHAnsi" w:cstheme="minorHAnsi"/>
          <w:b/>
          <w:i/>
          <w:iCs/>
          <w:sz w:val="24"/>
          <w:szCs w:val="24"/>
        </w:rPr>
        <w:t>12</w:t>
      </w:r>
      <w:r w:rsidRPr="001C424B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lub </w:t>
      </w:r>
      <w:r w:rsidRPr="001C424B">
        <w:rPr>
          <w:rFonts w:asciiTheme="minorHAnsi" w:hAnsiTheme="minorHAnsi" w:cstheme="minorHAnsi"/>
          <w:b/>
          <w:i/>
          <w:iCs/>
          <w:sz w:val="24"/>
          <w:szCs w:val="24"/>
        </w:rPr>
        <w:t>18</w:t>
      </w:r>
      <w:r w:rsidRPr="001C424B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lub </w:t>
      </w:r>
      <w:r w:rsidRPr="001C424B">
        <w:rPr>
          <w:rFonts w:asciiTheme="minorHAnsi" w:hAnsiTheme="minorHAnsi" w:cstheme="minorHAnsi"/>
          <w:b/>
          <w:i/>
          <w:iCs/>
          <w:sz w:val="24"/>
          <w:szCs w:val="24"/>
        </w:rPr>
        <w:t>24</w:t>
      </w:r>
      <w:r w:rsidRPr="001C424B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lub </w:t>
      </w:r>
      <w:r w:rsidRPr="001C424B">
        <w:rPr>
          <w:rFonts w:asciiTheme="minorHAnsi" w:hAnsiTheme="minorHAnsi" w:cstheme="minorHAnsi"/>
          <w:b/>
          <w:i/>
          <w:iCs/>
          <w:sz w:val="24"/>
          <w:szCs w:val="24"/>
        </w:rPr>
        <w:t>30</w:t>
      </w:r>
      <w:r w:rsidRPr="001C424B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lub </w:t>
      </w:r>
      <w:r w:rsidRPr="001C424B">
        <w:rPr>
          <w:rFonts w:asciiTheme="minorHAnsi" w:hAnsiTheme="minorHAnsi" w:cstheme="minorHAnsi"/>
          <w:b/>
          <w:i/>
          <w:iCs/>
          <w:sz w:val="24"/>
          <w:szCs w:val="24"/>
        </w:rPr>
        <w:t>36</w:t>
      </w:r>
      <w:r w:rsidRPr="001C424B">
        <w:rPr>
          <w:rFonts w:asciiTheme="minorHAnsi" w:hAnsiTheme="minorHAnsi" w:cstheme="minorHAnsi"/>
          <w:bCs/>
          <w:i/>
          <w:iCs/>
          <w:sz w:val="24"/>
          <w:szCs w:val="24"/>
        </w:rPr>
        <w:t>)</w:t>
      </w:r>
    </w:p>
    <w:p w14:paraId="19ADB640" w14:textId="0CA91D96" w:rsidR="00B96B8A" w:rsidRPr="001C424B" w:rsidRDefault="00B96B8A" w:rsidP="001C424B">
      <w:pPr>
        <w:widowControl w:val="0"/>
        <w:spacing w:before="60" w:after="0" w:line="360" w:lineRule="auto"/>
        <w:contextualSpacing/>
        <w:rPr>
          <w:rFonts w:asciiTheme="minorHAnsi" w:eastAsia="Times New Roman" w:hAnsiTheme="minorHAnsi" w:cstheme="minorHAnsi"/>
          <w:spacing w:val="-1"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spacing w:val="-1"/>
          <w:sz w:val="24"/>
          <w:szCs w:val="24"/>
        </w:rPr>
        <w:t xml:space="preserve">Okres udzielonej przez Wykonawcę gwarancji jakości i rękojmi </w:t>
      </w:r>
      <w:r w:rsidR="007467BD" w:rsidRPr="001C424B">
        <w:rPr>
          <w:rFonts w:asciiTheme="minorHAnsi" w:eastAsia="Times New Roman" w:hAnsiTheme="minorHAnsi" w:cstheme="minorHAnsi"/>
          <w:spacing w:val="-1"/>
          <w:sz w:val="24"/>
          <w:szCs w:val="24"/>
        </w:rPr>
        <w:t>na cały</w:t>
      </w:r>
      <w:r w:rsidRPr="001C424B">
        <w:rPr>
          <w:rFonts w:asciiTheme="minorHAnsi" w:eastAsia="Times New Roman" w:hAnsiTheme="minorHAnsi" w:cstheme="minorHAnsi"/>
          <w:spacing w:val="-1"/>
          <w:sz w:val="24"/>
          <w:szCs w:val="24"/>
        </w:rPr>
        <w:t xml:space="preserve"> przedmiot zamówienia </w:t>
      </w:r>
      <w:r w:rsidRPr="001C424B">
        <w:rPr>
          <w:rFonts w:asciiTheme="minorHAnsi" w:eastAsia="Times New Roman" w:hAnsiTheme="minorHAnsi" w:cstheme="minorHAnsi"/>
          <w:spacing w:val="-1"/>
          <w:sz w:val="24"/>
          <w:szCs w:val="24"/>
          <w:u w:val="single"/>
        </w:rPr>
        <w:t xml:space="preserve">nie może być krótszy niż </w:t>
      </w:r>
      <w:r w:rsidR="007467BD" w:rsidRPr="001C424B">
        <w:rPr>
          <w:rFonts w:asciiTheme="minorHAnsi" w:eastAsia="Times New Roman" w:hAnsiTheme="minorHAnsi" w:cstheme="minorHAnsi"/>
          <w:spacing w:val="-1"/>
          <w:sz w:val="24"/>
          <w:szCs w:val="24"/>
          <w:u w:val="single"/>
        </w:rPr>
        <w:t>12</w:t>
      </w:r>
      <w:r w:rsidRPr="001C424B">
        <w:rPr>
          <w:rFonts w:asciiTheme="minorHAnsi" w:eastAsia="Times New Roman" w:hAnsiTheme="minorHAnsi" w:cstheme="minorHAnsi"/>
          <w:spacing w:val="-1"/>
          <w:sz w:val="24"/>
          <w:szCs w:val="24"/>
          <w:u w:val="single"/>
        </w:rPr>
        <w:t xml:space="preserve"> miesięcy.</w:t>
      </w:r>
    </w:p>
    <w:p w14:paraId="3835656E" w14:textId="77777777" w:rsidR="00B96B8A" w:rsidRPr="001C424B" w:rsidRDefault="00B96B8A" w:rsidP="00AB495F">
      <w:pPr>
        <w:numPr>
          <w:ilvl w:val="0"/>
          <w:numId w:val="15"/>
        </w:numPr>
        <w:spacing w:after="0"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sz w:val="24"/>
          <w:szCs w:val="24"/>
        </w:rPr>
        <w:lastRenderedPageBreak/>
        <w:t>Oświadczam, że zapoznałam (-em) się z opisem przedmiotu zamówienia, wymogami Zamawiającego, dotyczącymi przedmiotu zamówienia zamieszczonymi w SWZ wraz z załącznikami i nie wnoszę do nich zastrzeżeń.</w:t>
      </w:r>
    </w:p>
    <w:p w14:paraId="7380FEEE" w14:textId="77777777" w:rsidR="00B96B8A" w:rsidRPr="001C424B" w:rsidRDefault="00B96B8A" w:rsidP="00AB495F">
      <w:pPr>
        <w:numPr>
          <w:ilvl w:val="0"/>
          <w:numId w:val="15"/>
        </w:numPr>
        <w:spacing w:after="0" w:line="360" w:lineRule="auto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sz w:val="24"/>
          <w:szCs w:val="24"/>
        </w:rPr>
        <w:t>Oświadczam, że zrealizuję przedmiot zamówienia zgodnie z SWZ i projektem Umowy.</w:t>
      </w:r>
    </w:p>
    <w:p w14:paraId="36C0E5B9" w14:textId="77777777" w:rsidR="00B96B8A" w:rsidRPr="001C424B" w:rsidRDefault="00B96B8A" w:rsidP="00AB495F">
      <w:pPr>
        <w:numPr>
          <w:ilvl w:val="0"/>
          <w:numId w:val="15"/>
        </w:numPr>
        <w:spacing w:after="0" w:line="360" w:lineRule="auto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sz w:val="24"/>
          <w:szCs w:val="24"/>
        </w:rPr>
        <w:t xml:space="preserve">Dane podwykonawców oraz części zamówienia, których wykonanie Wykonawca zamierza powierzyć podwykonawcy(com) </w:t>
      </w:r>
      <w:r w:rsidRPr="001C424B">
        <w:rPr>
          <w:rFonts w:asciiTheme="minorHAnsi" w:eastAsia="Times New Roman" w:hAnsiTheme="minorHAnsi" w:cstheme="minorHAnsi"/>
          <w:i/>
          <w:iCs/>
          <w:sz w:val="24"/>
          <w:szCs w:val="24"/>
        </w:rPr>
        <w:t>(wypełnić, jeżeli dotyczy):</w:t>
      </w:r>
    </w:p>
    <w:p w14:paraId="2139CE63" w14:textId="77777777" w:rsidR="00B96B8A" w:rsidRPr="001C424B" w:rsidRDefault="00B96B8A" w:rsidP="001C424B">
      <w:pPr>
        <w:spacing w:after="0" w:line="360" w:lineRule="auto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1C424B">
        <w:rPr>
          <w:rFonts w:asciiTheme="minorHAnsi" w:hAnsiTheme="minorHAnsi" w:cstheme="minorHAnsi"/>
          <w:sz w:val="24"/>
          <w:szCs w:val="24"/>
        </w:rPr>
        <w:t>____________________________________________________________________</w:t>
      </w:r>
    </w:p>
    <w:p w14:paraId="41AF802F" w14:textId="77777777" w:rsidR="00B96B8A" w:rsidRPr="001C424B" w:rsidRDefault="00B96B8A" w:rsidP="00AB495F">
      <w:pPr>
        <w:numPr>
          <w:ilvl w:val="0"/>
          <w:numId w:val="15"/>
        </w:numPr>
        <w:spacing w:after="0" w:line="360" w:lineRule="auto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sz w:val="24"/>
          <w:szCs w:val="24"/>
        </w:rPr>
        <w:t>Oświadczam, że uważamy się za związanych niniejszą ofertą przez okres 30 dni od upływu terminu składania ofert tj. do daty określonej w SWZ.</w:t>
      </w:r>
    </w:p>
    <w:p w14:paraId="04D56B36" w14:textId="77777777" w:rsidR="00B96B8A" w:rsidRPr="001C424B" w:rsidRDefault="00B96B8A" w:rsidP="00AB495F">
      <w:pPr>
        <w:numPr>
          <w:ilvl w:val="0"/>
          <w:numId w:val="15"/>
        </w:numPr>
        <w:spacing w:after="0" w:line="360" w:lineRule="auto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sz w:val="24"/>
          <w:szCs w:val="24"/>
        </w:rPr>
        <w:t>W wypadku wyboru oferty Wykonawcy jako najkorzystniejszej Wykonawca zobowiązuje się do zawarcia umowy na warunkach zawartych w SWZ oraz w miejscu i terminie określonym przez Zamawiającego;</w:t>
      </w:r>
    </w:p>
    <w:p w14:paraId="0A7EABD2" w14:textId="77777777" w:rsidR="00B96B8A" w:rsidRPr="001C424B" w:rsidRDefault="00B96B8A" w:rsidP="00AB495F">
      <w:pPr>
        <w:numPr>
          <w:ilvl w:val="0"/>
          <w:numId w:val="15"/>
        </w:numPr>
        <w:spacing w:after="0" w:line="360" w:lineRule="auto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sz w:val="24"/>
          <w:szCs w:val="24"/>
        </w:rPr>
        <w:t xml:space="preserve">Przed podpisaniem umowy zobowiązuje się do wniesienia zabezpieczenia należytego wykonania umowy w wysokości 5% </w:t>
      </w:r>
      <w:r w:rsidRPr="001C424B">
        <w:rPr>
          <w:rFonts w:asciiTheme="minorHAnsi" w:eastAsia="Aptos" w:hAnsiTheme="minorHAnsi" w:cstheme="minorHAnsi"/>
          <w:sz w:val="24"/>
          <w:szCs w:val="24"/>
        </w:rPr>
        <w:t>całkowitej ceny ofertowej brutto.</w:t>
      </w:r>
    </w:p>
    <w:p w14:paraId="3892496B" w14:textId="77777777" w:rsidR="00B96B8A" w:rsidRPr="001C424B" w:rsidRDefault="00B96B8A" w:rsidP="00AB495F">
      <w:pPr>
        <w:numPr>
          <w:ilvl w:val="0"/>
          <w:numId w:val="15"/>
        </w:numPr>
        <w:spacing w:after="0" w:line="360" w:lineRule="auto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sz w:val="24"/>
          <w:szCs w:val="24"/>
        </w:rPr>
        <w:t>Składając niniejszą ofertę, zgodnie z art. 225 ust. 1 ustawy Pzp informuję, że wybór mojej oferty:</w:t>
      </w:r>
    </w:p>
    <w:p w14:paraId="5F175534" w14:textId="77777777" w:rsidR="00B96B8A" w:rsidRPr="001C424B" w:rsidRDefault="00B96B8A" w:rsidP="00AB495F">
      <w:pPr>
        <w:numPr>
          <w:ilvl w:val="0"/>
          <w:numId w:val="13"/>
        </w:numPr>
        <w:tabs>
          <w:tab w:val="left" w:pos="426"/>
        </w:tabs>
        <w:spacing w:after="0" w:line="360" w:lineRule="auto"/>
        <w:ind w:left="426" w:hanging="284"/>
        <w:contextualSpacing/>
        <w:rPr>
          <w:rFonts w:asciiTheme="minorHAnsi" w:eastAsia="Times New Roman" w:hAnsiTheme="minorHAnsi" w:cstheme="minorHAnsi"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b/>
          <w:bCs/>
          <w:sz w:val="24"/>
          <w:szCs w:val="24"/>
        </w:rPr>
        <w:t>nie będzie</w:t>
      </w:r>
      <w:r w:rsidRPr="001C424B">
        <w:rPr>
          <w:rFonts w:asciiTheme="minorHAnsi" w:eastAsia="Times New Roman" w:hAnsiTheme="minorHAnsi" w:cstheme="minorHAnsi"/>
          <w:sz w:val="24"/>
          <w:szCs w:val="24"/>
        </w:rPr>
        <w:t xml:space="preserve"> prowadził do powstania obowiązku podatkowego po stronie Zamawiającego, zgodnie z przepisami o podatku od towarów i usług, który miałby obowiązek rozliczyć,</w:t>
      </w:r>
    </w:p>
    <w:p w14:paraId="1D2C82BC" w14:textId="77777777" w:rsidR="00B96B8A" w:rsidRPr="001C424B" w:rsidRDefault="00B96B8A" w:rsidP="00AB495F">
      <w:pPr>
        <w:numPr>
          <w:ilvl w:val="0"/>
          <w:numId w:val="13"/>
        </w:numPr>
        <w:tabs>
          <w:tab w:val="left" w:pos="426"/>
        </w:tabs>
        <w:spacing w:after="0" w:line="360" w:lineRule="auto"/>
        <w:ind w:hanging="938"/>
        <w:contextualSpacing/>
        <w:rPr>
          <w:rFonts w:asciiTheme="minorHAnsi" w:eastAsia="Times New Roman" w:hAnsiTheme="minorHAnsi" w:cstheme="minorHAnsi"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będzie </w:t>
      </w:r>
      <w:r w:rsidRPr="001C424B">
        <w:rPr>
          <w:rFonts w:asciiTheme="minorHAnsi" w:eastAsia="Times New Roman" w:hAnsiTheme="minorHAnsi" w:cstheme="minorHAnsi"/>
          <w:sz w:val="24"/>
          <w:szCs w:val="24"/>
        </w:rPr>
        <w:t>prowadził do powstania obowiązku podatkowego po stronie Zamawiającego,</w:t>
      </w:r>
    </w:p>
    <w:p w14:paraId="4FA02DC7" w14:textId="77777777" w:rsidR="00B96B8A" w:rsidRPr="001C424B" w:rsidRDefault="00B96B8A" w:rsidP="001C424B">
      <w:pPr>
        <w:tabs>
          <w:tab w:val="left" w:pos="426"/>
        </w:tabs>
        <w:spacing w:after="0" w:line="360" w:lineRule="auto"/>
        <w:ind w:left="426"/>
        <w:contextualSpacing/>
        <w:rPr>
          <w:rFonts w:asciiTheme="minorHAnsi" w:eastAsia="Times New Roman" w:hAnsiTheme="minorHAnsi" w:cstheme="minorHAnsi"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sz w:val="24"/>
          <w:szCs w:val="24"/>
        </w:rPr>
        <w:t xml:space="preserve">zgodnie z przepisami o podatku od towarów i usług, który miałby obowiązek rozliczyć – w następującym zakresie: </w:t>
      </w:r>
    </w:p>
    <w:p w14:paraId="4F091012" w14:textId="77777777" w:rsidR="00B96B8A" w:rsidRPr="001C424B" w:rsidRDefault="00B96B8A" w:rsidP="001C424B">
      <w:pPr>
        <w:tabs>
          <w:tab w:val="left" w:pos="426"/>
        </w:tabs>
        <w:spacing w:after="0" w:line="360" w:lineRule="auto"/>
        <w:ind w:left="360"/>
        <w:rPr>
          <w:rFonts w:asciiTheme="minorHAnsi" w:hAnsiTheme="minorHAnsi" w:cstheme="minorHAnsi"/>
          <w:b/>
          <w:bCs/>
          <w:sz w:val="24"/>
          <w:szCs w:val="24"/>
        </w:rPr>
      </w:pPr>
      <w:r w:rsidRPr="001C424B">
        <w:rPr>
          <w:rFonts w:asciiTheme="minorHAnsi" w:hAnsiTheme="minorHAnsi" w:cstheme="minorHAnsi"/>
          <w:b/>
          <w:bCs/>
          <w:sz w:val="24"/>
          <w:szCs w:val="24"/>
        </w:rPr>
        <w:t xml:space="preserve">……………………………………………………………………………………………………………………………………… </w:t>
      </w:r>
    </w:p>
    <w:p w14:paraId="29BA6825" w14:textId="77777777" w:rsidR="00B96B8A" w:rsidRPr="001C424B" w:rsidRDefault="00B96B8A" w:rsidP="001C424B">
      <w:pPr>
        <w:tabs>
          <w:tab w:val="left" w:pos="426"/>
        </w:tabs>
        <w:spacing w:after="0" w:line="360" w:lineRule="auto"/>
        <w:ind w:left="360"/>
        <w:rPr>
          <w:rFonts w:asciiTheme="minorHAnsi" w:hAnsiTheme="minorHAnsi" w:cstheme="minorHAnsi"/>
          <w:b/>
          <w:bCs/>
          <w:sz w:val="24"/>
          <w:szCs w:val="24"/>
        </w:rPr>
      </w:pPr>
      <w:r w:rsidRPr="001C424B">
        <w:rPr>
          <w:rFonts w:asciiTheme="minorHAnsi" w:hAnsiTheme="minorHAnsi" w:cstheme="minorHAnsi"/>
          <w:b/>
          <w:bCs/>
          <w:sz w:val="24"/>
          <w:szCs w:val="24"/>
        </w:rPr>
        <w:t>(należy zaznaczyć właściwe)</w:t>
      </w:r>
    </w:p>
    <w:p w14:paraId="6F3A129A" w14:textId="77777777" w:rsidR="00B96B8A" w:rsidRPr="001C424B" w:rsidRDefault="00B96B8A" w:rsidP="001C424B">
      <w:pPr>
        <w:spacing w:after="0" w:line="360" w:lineRule="auto"/>
        <w:ind w:left="284"/>
        <w:rPr>
          <w:rFonts w:asciiTheme="minorHAnsi" w:hAnsiTheme="minorHAnsi" w:cstheme="minorHAnsi"/>
          <w:b/>
          <w:bCs/>
          <w:iCs/>
          <w:sz w:val="24"/>
          <w:szCs w:val="24"/>
          <w:u w:val="single"/>
        </w:rPr>
      </w:pPr>
      <w:r w:rsidRPr="001C424B">
        <w:rPr>
          <w:rFonts w:asciiTheme="minorHAnsi" w:hAnsiTheme="minorHAnsi" w:cstheme="minorHAnsi"/>
          <w:b/>
          <w:bCs/>
          <w:iCs/>
          <w:sz w:val="24"/>
          <w:szCs w:val="24"/>
          <w:u w:val="single"/>
        </w:rPr>
        <w:t>W przypadku niezaznaczenia żadnej z powyższych opcji, Zamawiający uzna, iż wybór oferty nie będzie prowadził do powstania obowiązku podatkowego po stronie Zamawiającego.</w:t>
      </w:r>
    </w:p>
    <w:p w14:paraId="21E8A2DF" w14:textId="77777777" w:rsidR="00B96B8A" w:rsidRPr="001C424B" w:rsidRDefault="00B96B8A" w:rsidP="00AB495F">
      <w:pPr>
        <w:widowControl w:val="0"/>
        <w:numPr>
          <w:ilvl w:val="0"/>
          <w:numId w:val="15"/>
        </w:numPr>
        <w:spacing w:after="0" w:line="360" w:lineRule="auto"/>
        <w:ind w:left="284" w:hanging="426"/>
        <w:contextualSpacing/>
        <w:rPr>
          <w:rFonts w:asciiTheme="minorHAnsi" w:hAnsiTheme="minorHAnsi" w:cstheme="minorHAnsi"/>
          <w:b/>
          <w:bCs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sz w:val="24"/>
          <w:szCs w:val="24"/>
        </w:rPr>
        <w:t>Wykonawca jest</w:t>
      </w:r>
      <w:r w:rsidRPr="001C424B">
        <w:rPr>
          <w:rFonts w:asciiTheme="minorHAnsi" w:eastAsia="Times New Roman" w:hAnsiTheme="minorHAnsi" w:cstheme="minorHAnsi"/>
          <w:sz w:val="24"/>
          <w:szCs w:val="24"/>
          <w:vertAlign w:val="superscript"/>
        </w:rPr>
        <w:footnoteReference w:id="1"/>
      </w:r>
      <w:r w:rsidRPr="001C424B">
        <w:rPr>
          <w:rFonts w:asciiTheme="minorHAnsi" w:eastAsia="Times New Roman" w:hAnsiTheme="minorHAnsi" w:cstheme="minorHAnsi"/>
          <w:sz w:val="24"/>
          <w:szCs w:val="24"/>
        </w:rPr>
        <w:t>:</w:t>
      </w:r>
    </w:p>
    <w:p w14:paraId="74BD017A" w14:textId="77777777" w:rsidR="00B96B8A" w:rsidRPr="001C424B" w:rsidRDefault="00B96B8A" w:rsidP="001C424B">
      <w:pPr>
        <w:tabs>
          <w:tab w:val="left" w:pos="0"/>
        </w:tabs>
        <w:spacing w:after="0" w:line="360" w:lineRule="auto"/>
        <w:ind w:left="1364" w:hanging="797"/>
        <w:contextualSpacing/>
        <w:rPr>
          <w:rFonts w:asciiTheme="minorHAnsi" w:eastAsia="Times New Roman" w:hAnsiTheme="minorHAnsi" w:cstheme="minorHAnsi"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sz w:val="24"/>
          <w:szCs w:val="24"/>
        </w:rPr>
        <w:t>□ mikroprzedsiębiorstwem przedsiębiorstwem</w:t>
      </w:r>
    </w:p>
    <w:p w14:paraId="11EE9591" w14:textId="77777777" w:rsidR="00B96B8A" w:rsidRPr="001C424B" w:rsidRDefault="00B96B8A" w:rsidP="001C424B">
      <w:pPr>
        <w:tabs>
          <w:tab w:val="left" w:pos="0"/>
        </w:tabs>
        <w:spacing w:after="0" w:line="360" w:lineRule="auto"/>
        <w:ind w:left="1364" w:hanging="797"/>
        <w:contextualSpacing/>
        <w:rPr>
          <w:rFonts w:asciiTheme="minorHAnsi" w:eastAsia="Times New Roman" w:hAnsiTheme="minorHAnsi" w:cstheme="minorHAnsi"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sz w:val="24"/>
          <w:szCs w:val="24"/>
        </w:rPr>
        <w:lastRenderedPageBreak/>
        <w:t>□ małym przedsiębiorstwem</w:t>
      </w:r>
    </w:p>
    <w:p w14:paraId="08EC930D" w14:textId="77777777" w:rsidR="00B96B8A" w:rsidRPr="001C424B" w:rsidRDefault="00B96B8A" w:rsidP="001C424B">
      <w:pPr>
        <w:tabs>
          <w:tab w:val="left" w:pos="0"/>
        </w:tabs>
        <w:spacing w:after="0" w:line="360" w:lineRule="auto"/>
        <w:ind w:left="1364" w:hanging="797"/>
        <w:contextualSpacing/>
        <w:rPr>
          <w:rFonts w:asciiTheme="minorHAnsi" w:eastAsia="Times New Roman" w:hAnsiTheme="minorHAnsi" w:cstheme="minorHAnsi"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sz w:val="24"/>
          <w:szCs w:val="24"/>
        </w:rPr>
        <w:t>□ średnim przedsiębiorstwem</w:t>
      </w:r>
    </w:p>
    <w:p w14:paraId="76D2161D" w14:textId="77777777" w:rsidR="00B96B8A" w:rsidRPr="001C424B" w:rsidRDefault="00B96B8A" w:rsidP="001C424B">
      <w:pPr>
        <w:tabs>
          <w:tab w:val="left" w:pos="0"/>
        </w:tabs>
        <w:spacing w:after="0" w:line="360" w:lineRule="auto"/>
        <w:ind w:left="1364" w:hanging="797"/>
        <w:contextualSpacing/>
        <w:rPr>
          <w:rFonts w:asciiTheme="minorHAnsi" w:eastAsia="Times New Roman" w:hAnsiTheme="minorHAnsi" w:cstheme="minorHAnsi"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sz w:val="24"/>
          <w:szCs w:val="24"/>
        </w:rPr>
        <w:t>□ inne</w:t>
      </w:r>
    </w:p>
    <w:p w14:paraId="74A73FCE" w14:textId="77777777" w:rsidR="00B96B8A" w:rsidRPr="001C424B" w:rsidRDefault="00B96B8A" w:rsidP="00AB495F">
      <w:pPr>
        <w:numPr>
          <w:ilvl w:val="0"/>
          <w:numId w:val="15"/>
        </w:numPr>
        <w:tabs>
          <w:tab w:val="left" w:pos="284"/>
          <w:tab w:val="num" w:pos="567"/>
        </w:tabs>
        <w:spacing w:after="0" w:line="360" w:lineRule="auto"/>
        <w:ind w:left="284" w:hanging="426"/>
        <w:contextualSpacing/>
        <w:rPr>
          <w:rFonts w:asciiTheme="minorHAnsi" w:eastAsia="Times New Roman" w:hAnsiTheme="minorHAnsi" w:cstheme="minorHAnsi"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b/>
          <w:bCs/>
          <w:sz w:val="24"/>
          <w:szCs w:val="24"/>
        </w:rPr>
        <w:t>Ponadto oświadczam, że</w:t>
      </w:r>
      <w:r w:rsidRPr="001C424B">
        <w:rPr>
          <w:rFonts w:asciiTheme="minorHAnsi" w:eastAsia="Times New Roman" w:hAnsiTheme="minorHAnsi" w:cstheme="minorHAnsi"/>
          <w:sz w:val="24"/>
          <w:szCs w:val="24"/>
        </w:rPr>
        <w:t>:</w:t>
      </w:r>
    </w:p>
    <w:p w14:paraId="4F47C9FB" w14:textId="4A377FE6" w:rsidR="00B96B8A" w:rsidRPr="001C424B" w:rsidRDefault="00B96B8A" w:rsidP="001C424B">
      <w:pPr>
        <w:tabs>
          <w:tab w:val="left" w:pos="142"/>
          <w:tab w:val="left" w:pos="284"/>
          <w:tab w:val="num" w:pos="567"/>
        </w:tabs>
        <w:spacing w:after="0" w:line="360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1C424B">
        <w:rPr>
          <w:rFonts w:asciiTheme="minorHAnsi" w:hAnsiTheme="minorHAnsi" w:cstheme="minorHAnsi"/>
          <w:sz w:val="24"/>
          <w:szCs w:val="24"/>
        </w:rPr>
        <w:t>Informacje zawarte na stronach od nr ____ do nr ____ stanowią tajemnicę przedsiębiorstwa w rozumieniu przepisów ustawy z dnia 16 kwietnia 1993 r. o zwalczaniu nieuczciwej konkurencji (Dz. U. z 202</w:t>
      </w:r>
      <w:r w:rsidR="002745DB" w:rsidRPr="001C424B">
        <w:rPr>
          <w:rFonts w:asciiTheme="minorHAnsi" w:hAnsiTheme="minorHAnsi" w:cstheme="minorHAnsi"/>
          <w:sz w:val="24"/>
          <w:szCs w:val="24"/>
        </w:rPr>
        <w:t>6</w:t>
      </w:r>
      <w:r w:rsidRPr="001C424B">
        <w:rPr>
          <w:rFonts w:asciiTheme="minorHAnsi" w:hAnsiTheme="minorHAnsi" w:cstheme="minorHAnsi"/>
          <w:sz w:val="24"/>
          <w:szCs w:val="24"/>
        </w:rPr>
        <w:t xml:space="preserve"> poz. </w:t>
      </w:r>
      <w:r w:rsidR="00F05FAC" w:rsidRPr="001C424B">
        <w:rPr>
          <w:rFonts w:asciiTheme="minorHAnsi" w:hAnsiTheme="minorHAnsi" w:cstheme="minorHAnsi"/>
          <w:sz w:val="24"/>
          <w:szCs w:val="24"/>
        </w:rPr>
        <w:t>85</w:t>
      </w:r>
      <w:r w:rsidRPr="001C424B">
        <w:rPr>
          <w:rFonts w:asciiTheme="minorHAnsi" w:hAnsiTheme="minorHAnsi" w:cstheme="minorHAnsi"/>
          <w:sz w:val="24"/>
          <w:szCs w:val="24"/>
        </w:rPr>
        <w:t xml:space="preserve">). W przypadku zastrzeżenia tajemnicy przedsiębiorstwa należy </w:t>
      </w:r>
      <w:r w:rsidRPr="001C424B">
        <w:rPr>
          <w:rFonts w:asciiTheme="minorHAnsi" w:hAnsiTheme="minorHAnsi" w:cstheme="minorHAnsi"/>
          <w:bCs/>
          <w:sz w:val="24"/>
          <w:szCs w:val="24"/>
        </w:rPr>
        <w:t>wykazać</w:t>
      </w:r>
      <w:r w:rsidRPr="001C424B">
        <w:rPr>
          <w:rFonts w:asciiTheme="minorHAnsi" w:hAnsiTheme="minorHAnsi" w:cstheme="minorHAnsi"/>
          <w:sz w:val="24"/>
          <w:szCs w:val="24"/>
        </w:rPr>
        <w:t>, iż zastrzeżone informacje stanowią tajemnicę przedsiębiorstwa. Jeżeli wykonawca nie wykaże, iż zastrzeżone informacje stanowią tajemnicę przedsiębiorstwa Zamawiający będzie uprawniony do ujawnienia zastrzeżonych informacji osobom trzecim, bez żądania dodatkowych wyjaśnień od Wykonawcy;</w:t>
      </w:r>
    </w:p>
    <w:p w14:paraId="101C7DAD" w14:textId="77777777" w:rsidR="00B96B8A" w:rsidRPr="001C424B" w:rsidRDefault="00B96B8A" w:rsidP="00AB495F">
      <w:pPr>
        <w:widowControl w:val="0"/>
        <w:numPr>
          <w:ilvl w:val="0"/>
          <w:numId w:val="15"/>
        </w:numPr>
        <w:tabs>
          <w:tab w:val="left" w:pos="284"/>
          <w:tab w:val="left" w:pos="426"/>
          <w:tab w:val="num" w:pos="567"/>
        </w:tabs>
        <w:overflowPunct w:val="0"/>
        <w:autoSpaceDE w:val="0"/>
        <w:spacing w:after="0" w:line="360" w:lineRule="auto"/>
        <w:ind w:left="284" w:hanging="426"/>
        <w:contextualSpacing/>
        <w:textAlignment w:val="baseline"/>
        <w:rPr>
          <w:rFonts w:asciiTheme="minorHAnsi" w:eastAsia="Times New Roman" w:hAnsiTheme="minorHAnsi" w:cstheme="minorHAnsi"/>
          <w:sz w:val="24"/>
          <w:szCs w:val="24"/>
        </w:rPr>
      </w:pPr>
      <w:r w:rsidRPr="001C424B">
        <w:rPr>
          <w:rFonts w:asciiTheme="minorHAnsi" w:eastAsia="Times New Roman" w:hAnsiTheme="minorHAnsi" w:cstheme="minorHAnsi"/>
          <w:sz w:val="24"/>
          <w:szCs w:val="24"/>
        </w:rPr>
        <w:t>Oświadczam, że wypełniłem obowiązki informacyjne przewidziane w art. 14 RODO wobec osób fizycznych, od których dane osobowe bezpośrednio lub pośrednio pozyskałem w celu ubiegania się o udzielenie zamówienia publicznego w niniejszym postępowaniu.</w:t>
      </w:r>
      <w:r w:rsidRPr="001C424B">
        <w:rPr>
          <w:rFonts w:asciiTheme="minorHAnsi" w:eastAsia="Times New Roman" w:hAnsiTheme="minorHAnsi" w:cstheme="minorHAnsi"/>
          <w:sz w:val="24"/>
          <w:szCs w:val="24"/>
          <w:vertAlign w:val="superscript"/>
        </w:rPr>
        <w:footnoteReference w:id="2"/>
      </w:r>
    </w:p>
    <w:p w14:paraId="300E0102" w14:textId="77777777" w:rsidR="00B96B8A" w:rsidRPr="001C424B" w:rsidRDefault="00B96B8A" w:rsidP="00AB495F">
      <w:pPr>
        <w:widowControl w:val="0"/>
        <w:numPr>
          <w:ilvl w:val="0"/>
          <w:numId w:val="15"/>
        </w:numPr>
        <w:tabs>
          <w:tab w:val="left" w:pos="284"/>
          <w:tab w:val="left" w:pos="426"/>
          <w:tab w:val="num" w:pos="567"/>
        </w:tabs>
        <w:overflowPunct w:val="0"/>
        <w:autoSpaceDE w:val="0"/>
        <w:spacing w:after="0" w:line="360" w:lineRule="auto"/>
        <w:ind w:left="284" w:hanging="426"/>
        <w:contextualSpacing/>
        <w:textAlignment w:val="baseline"/>
        <w:rPr>
          <w:rFonts w:asciiTheme="minorHAnsi" w:eastAsia="Times New Roman" w:hAnsiTheme="minorHAnsi" w:cstheme="minorHAnsi"/>
          <w:sz w:val="24"/>
          <w:szCs w:val="24"/>
        </w:rPr>
      </w:pPr>
      <w:r w:rsidRPr="001C424B">
        <w:rPr>
          <w:rFonts w:asciiTheme="minorHAnsi" w:hAnsiTheme="minorHAnsi" w:cstheme="minorHAnsi"/>
          <w:sz w:val="24"/>
          <w:szCs w:val="24"/>
        </w:rPr>
        <w:t>Załącznikami do niniejszej oferty są:</w:t>
      </w:r>
    </w:p>
    <w:p w14:paraId="2449752E" w14:textId="77777777" w:rsidR="00B96B8A" w:rsidRPr="001C424B" w:rsidRDefault="00B96B8A" w:rsidP="001C424B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C424B">
        <w:rPr>
          <w:rFonts w:asciiTheme="minorHAnsi" w:hAnsiTheme="minorHAnsi" w:cstheme="minorHAnsi"/>
          <w:sz w:val="24"/>
          <w:szCs w:val="24"/>
        </w:rPr>
        <w:t>(1) ................................................................................</w:t>
      </w:r>
    </w:p>
    <w:p w14:paraId="31213C2E" w14:textId="77777777" w:rsidR="00B96B8A" w:rsidRPr="001C424B" w:rsidRDefault="00B96B8A" w:rsidP="001C424B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C424B">
        <w:rPr>
          <w:rFonts w:asciiTheme="minorHAnsi" w:hAnsiTheme="minorHAnsi" w:cstheme="minorHAnsi"/>
          <w:sz w:val="24"/>
          <w:szCs w:val="24"/>
        </w:rPr>
        <w:t>(2) ................................................................................</w:t>
      </w:r>
    </w:p>
    <w:p w14:paraId="630E7BB6" w14:textId="77777777" w:rsidR="00B96B8A" w:rsidRPr="001C424B" w:rsidRDefault="00B96B8A" w:rsidP="001C424B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1"/>
        <w:tblW w:w="992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4918"/>
      </w:tblGrid>
      <w:tr w:rsidR="00B96B8A" w:rsidRPr="001C424B" w14:paraId="39500611" w14:textId="77777777" w:rsidTr="00D6470E">
        <w:tc>
          <w:tcPr>
            <w:tcW w:w="5005" w:type="dxa"/>
          </w:tcPr>
          <w:p w14:paraId="3DACEE80" w14:textId="77777777" w:rsidR="00B96B8A" w:rsidRPr="001C424B" w:rsidRDefault="00B96B8A" w:rsidP="001C424B">
            <w:pPr>
              <w:spacing w:line="360" w:lineRule="auto"/>
              <w:ind w:left="360"/>
              <w:contextualSpacing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</w:rPr>
            </w:pPr>
            <w:r w:rsidRPr="001C424B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</w:rPr>
              <w:t>….……….………........................................                                            Miejscowość,  data</w:t>
            </w:r>
            <w:r w:rsidRPr="001C424B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</w:rPr>
              <w:tab/>
              <w:t xml:space="preserve">                                 </w:t>
            </w:r>
            <w:r w:rsidRPr="001C424B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</w:rPr>
              <w:tab/>
            </w:r>
            <w:r w:rsidRPr="001C424B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4918" w:type="dxa"/>
          </w:tcPr>
          <w:p w14:paraId="2E46883B" w14:textId="77777777" w:rsidR="00B96B8A" w:rsidRPr="001C424B" w:rsidRDefault="00B96B8A" w:rsidP="001C424B">
            <w:pPr>
              <w:spacing w:line="360" w:lineRule="auto"/>
              <w:ind w:left="801"/>
              <w:contextualSpacing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</w:rPr>
            </w:pPr>
            <w:r w:rsidRPr="001C424B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</w:rPr>
              <w:t>…………………………………………</w:t>
            </w:r>
          </w:p>
          <w:p w14:paraId="62E51034" w14:textId="77777777" w:rsidR="00B96B8A" w:rsidRPr="001C424B" w:rsidRDefault="00B96B8A" w:rsidP="001C424B">
            <w:pPr>
              <w:spacing w:line="360" w:lineRule="auto"/>
              <w:ind w:left="360"/>
              <w:contextualSpacing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</w:rPr>
            </w:pPr>
            <w:r w:rsidRPr="001C424B">
              <w:rPr>
                <w:rFonts w:asciiTheme="minorHAnsi" w:eastAsia="Times New Roman" w:hAnsiTheme="minorHAnsi" w:cstheme="minorHAnsi"/>
                <w:bCs/>
                <w:i/>
                <w:color w:val="000000"/>
                <w:sz w:val="24"/>
                <w:szCs w:val="24"/>
              </w:rPr>
              <w:tab/>
              <w:t xml:space="preserve">              </w:t>
            </w:r>
            <w:r w:rsidRPr="001C424B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</w:rPr>
              <w:t>Podpis</w:t>
            </w:r>
          </w:p>
          <w:p w14:paraId="08AB93C1" w14:textId="77777777" w:rsidR="00B96B8A" w:rsidRPr="001C424B" w:rsidRDefault="00B96B8A" w:rsidP="001C424B">
            <w:pPr>
              <w:spacing w:line="360" w:lineRule="auto"/>
              <w:ind w:left="360"/>
              <w:contextualSpacing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</w:rPr>
            </w:pPr>
            <w:r w:rsidRPr="001C424B">
              <w:rPr>
                <w:rFonts w:asciiTheme="minorHAnsi" w:eastAsia="Times New Roman" w:hAnsiTheme="minorHAnsi" w:cstheme="minorHAnsi"/>
                <w:bCs/>
                <w:i/>
                <w:color w:val="000000"/>
                <w:sz w:val="24"/>
                <w:szCs w:val="24"/>
              </w:rPr>
              <w:t>(opatrzyć kwalifikowanym podpisem elektronicznym, podpisem zaufanym lub podpisem osobistym)</w:t>
            </w:r>
          </w:p>
        </w:tc>
      </w:tr>
      <w:bookmarkEnd w:id="1"/>
    </w:tbl>
    <w:p w14:paraId="2C7AB416" w14:textId="77777777" w:rsidR="0090459F" w:rsidRDefault="0090459F" w:rsidP="001C424B">
      <w:pPr>
        <w:suppressAutoHyphens w:val="0"/>
        <w:spacing w:after="0"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sectPr w:rsidR="0090459F" w:rsidSect="00007C9D">
      <w:headerReference w:type="default" r:id="rId8"/>
      <w:footerReference w:type="default" r:id="rId9"/>
      <w:pgSz w:w="11906" w:h="16838"/>
      <w:pgMar w:top="1440" w:right="1080" w:bottom="1440" w:left="1080" w:header="708" w:footer="483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E991A" w14:textId="77777777" w:rsidR="00B8464B" w:rsidRDefault="00B8464B" w:rsidP="00185094">
      <w:pPr>
        <w:spacing w:after="0" w:line="240" w:lineRule="auto"/>
      </w:pPr>
      <w:r>
        <w:separator/>
      </w:r>
    </w:p>
  </w:endnote>
  <w:endnote w:type="continuationSeparator" w:id="0">
    <w:p w14:paraId="085D2231" w14:textId="77777777" w:rsidR="00B8464B" w:rsidRDefault="00B8464B" w:rsidP="00185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Segoe UI Symbol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485">
    <w:altName w:val="Times New Roman"/>
    <w:charset w:val="EE"/>
    <w:family w:val="auto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1150">
    <w:altName w:val="Times New Roman"/>
    <w:charset w:val="EE"/>
    <w:family w:val="auto"/>
    <w:pitch w:val="variable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F41FC" w14:textId="4EA3B5E4" w:rsidR="006D5A0A" w:rsidRDefault="00607327" w:rsidP="00800731">
    <w:pPr>
      <w:pStyle w:val="Stopka"/>
      <w:ind w:left="-1134"/>
    </w:pPr>
    <w:r>
      <w:tab/>
    </w:r>
    <w:r w:rsidR="00935CFC">
      <w:fldChar w:fldCharType="begin"/>
    </w:r>
    <w:r w:rsidR="00935CFC">
      <w:instrText>PAGE   \* MERGEFORMAT</w:instrText>
    </w:r>
    <w:r w:rsidR="00935CFC">
      <w:fldChar w:fldCharType="separate"/>
    </w:r>
    <w:r w:rsidR="00935CFC">
      <w:t>1</w:t>
    </w:r>
    <w:r w:rsidR="00935CFC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0719F" w14:textId="77777777" w:rsidR="00B8464B" w:rsidRDefault="00B8464B" w:rsidP="00185094">
      <w:pPr>
        <w:spacing w:after="0" w:line="240" w:lineRule="auto"/>
      </w:pPr>
      <w:r>
        <w:separator/>
      </w:r>
    </w:p>
  </w:footnote>
  <w:footnote w:type="continuationSeparator" w:id="0">
    <w:p w14:paraId="3A501C67" w14:textId="77777777" w:rsidR="00B8464B" w:rsidRDefault="00B8464B" w:rsidP="00185094">
      <w:pPr>
        <w:spacing w:after="0" w:line="240" w:lineRule="auto"/>
      </w:pPr>
      <w:r>
        <w:continuationSeparator/>
      </w:r>
    </w:p>
  </w:footnote>
  <w:footnote w:id="1">
    <w:p w14:paraId="4E05816F" w14:textId="77777777" w:rsidR="00B96B8A" w:rsidRPr="007862B4" w:rsidRDefault="00B96B8A" w:rsidP="00B96B8A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862B4">
        <w:rPr>
          <w:sz w:val="16"/>
          <w:szCs w:val="16"/>
        </w:rPr>
        <w:t>Por. zalecenie Komisji z dnia 6 maja 2003r. dotyczące definicji mikroprzedsiębiorstw oraz małych i średnich przedsiębiorstw (Dz.U. L 124 z 20.5.2003, s. 36). Te informacje są wymagane wyłącznie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44434F33" w14:textId="77777777" w:rsidR="00B96B8A" w:rsidRPr="00703BEC" w:rsidRDefault="00B96B8A" w:rsidP="00B96B8A">
      <w:pPr>
        <w:pStyle w:val="NormalnyWeb"/>
        <w:spacing w:after="0"/>
        <w:jc w:val="both"/>
        <w:rPr>
          <w:rFonts w:ascii="Calibri" w:hAnsi="Calibri" w:cs="Calibri"/>
          <w:i/>
          <w:iCs/>
          <w:color w:val="000000"/>
          <w:sz w:val="16"/>
          <w:szCs w:val="16"/>
        </w:rPr>
      </w:pPr>
    </w:p>
    <w:p w14:paraId="65422321" w14:textId="35958BA6" w:rsidR="00B96B8A" w:rsidRPr="00703BEC" w:rsidRDefault="00550D79" w:rsidP="00B96B8A">
      <w:pPr>
        <w:pStyle w:val="NormalnyWeb"/>
        <w:spacing w:after="0"/>
        <w:ind w:left="142" w:hanging="142"/>
        <w:jc w:val="both"/>
        <w:rPr>
          <w:rFonts w:ascii="Calibri" w:hAnsi="Calibri" w:cs="Calibri"/>
          <w:i/>
          <w:sz w:val="16"/>
          <w:szCs w:val="16"/>
        </w:rPr>
      </w:pPr>
      <w:r>
        <w:rPr>
          <w:color w:val="000000"/>
          <w:sz w:val="20"/>
        </w:rPr>
        <w:t>2</w:t>
      </w:r>
      <w:r w:rsidR="00B96B8A" w:rsidRPr="003D14F2">
        <w:rPr>
          <w:color w:val="000000"/>
          <w:sz w:val="20"/>
        </w:rPr>
        <w:t xml:space="preserve"> </w:t>
      </w:r>
      <w:r w:rsidR="00B96B8A" w:rsidRPr="00703BEC">
        <w:rPr>
          <w:rFonts w:ascii="Calibri" w:hAnsi="Calibri" w:cs="Calibri"/>
          <w:i/>
          <w:color w:val="000000"/>
          <w:sz w:val="16"/>
          <w:szCs w:val="16"/>
        </w:rPr>
        <w:t xml:space="preserve">W przypadku, gdy wykonawca </w:t>
      </w:r>
      <w:r w:rsidR="00B96B8A" w:rsidRPr="00703BEC">
        <w:rPr>
          <w:rFonts w:ascii="Calibri" w:hAnsi="Calibri" w:cs="Calibri"/>
          <w:i/>
          <w:sz w:val="16"/>
          <w:szCs w:val="16"/>
        </w:rPr>
        <w:t>nie przekazuje danych osobowych innych niż bezpośrednio jego dotyczących lub zachodzi wyłączenie stosowania obowiązku informacyjnego, stosownie do art. 14 ust. 5 RODO treści oświadczenia wykonawca nie składa (usunięcie treści oświadczenia np. przez jego wykreślenie).</w:t>
      </w:r>
    </w:p>
    <w:p w14:paraId="354A8D65" w14:textId="77777777" w:rsidR="00B96B8A" w:rsidRPr="00703BEC" w:rsidRDefault="00B96B8A" w:rsidP="00B96B8A">
      <w:pPr>
        <w:pStyle w:val="NormalnyWeb"/>
        <w:spacing w:after="0"/>
        <w:ind w:left="142" w:hanging="142"/>
        <w:jc w:val="both"/>
        <w:rPr>
          <w:rFonts w:ascii="Calibri" w:hAnsi="Calibri" w:cs="Calibr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4357E" w14:textId="60E203BE" w:rsidR="00850E50" w:rsidRDefault="00850E50" w:rsidP="00B24450">
    <w:pPr>
      <w:pStyle w:val="Nagwek"/>
      <w:tabs>
        <w:tab w:val="clear" w:pos="4536"/>
        <w:tab w:val="clear" w:pos="9072"/>
        <w:tab w:val="left" w:pos="5775"/>
      </w:tabs>
      <w:jc w:val="both"/>
      <w:rPr>
        <w:sz w:val="24"/>
        <w:szCs w:val="24"/>
      </w:rPr>
    </w:pPr>
    <w:r w:rsidRPr="005C26E3">
      <w:rPr>
        <w:rFonts w:cs="Arial"/>
        <w:noProof/>
        <w:kern w:val="2"/>
        <w:sz w:val="24"/>
        <w:szCs w:val="24"/>
        <w:lang w:eastAsia="en-US"/>
        <w14:ligatures w14:val="standardContextual"/>
      </w:rPr>
      <w:drawing>
        <wp:inline distT="0" distB="0" distL="0" distR="0" wp14:anchorId="124BF6F3" wp14:editId="48DF543D">
          <wp:extent cx="5759450" cy="518681"/>
          <wp:effectExtent l="0" t="0" r="0" b="0"/>
          <wp:docPr id="17202527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86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604EAB" w14:textId="2BCE657D" w:rsidR="00850E50" w:rsidRDefault="00850E50" w:rsidP="00B24450">
    <w:pPr>
      <w:pStyle w:val="Nagwek"/>
      <w:tabs>
        <w:tab w:val="clear" w:pos="4536"/>
        <w:tab w:val="clear" w:pos="9072"/>
        <w:tab w:val="left" w:pos="5775"/>
      </w:tabs>
      <w:jc w:val="both"/>
      <w:rPr>
        <w:sz w:val="24"/>
        <w:szCs w:val="24"/>
      </w:rPr>
    </w:pPr>
  </w:p>
  <w:p w14:paraId="40315FF3" w14:textId="6D4F1CE7" w:rsidR="00B24450" w:rsidRPr="00850E50" w:rsidRDefault="00AD46ED" w:rsidP="00B24450">
    <w:pPr>
      <w:pStyle w:val="Nagwek"/>
      <w:tabs>
        <w:tab w:val="clear" w:pos="4536"/>
        <w:tab w:val="clear" w:pos="9072"/>
        <w:tab w:val="left" w:pos="5775"/>
      </w:tabs>
      <w:jc w:val="both"/>
      <w:rPr>
        <w:sz w:val="24"/>
        <w:szCs w:val="24"/>
      </w:rPr>
    </w:pPr>
    <w:r w:rsidRPr="00D016A2">
      <w:rPr>
        <w:sz w:val="24"/>
        <w:szCs w:val="24"/>
      </w:rPr>
      <w:t>DP</w:t>
    </w:r>
    <w:r w:rsidR="00525265" w:rsidRPr="00D016A2">
      <w:rPr>
        <w:sz w:val="24"/>
        <w:szCs w:val="24"/>
      </w:rPr>
      <w:t>r</w:t>
    </w:r>
    <w:r w:rsidR="006D5A0A" w:rsidRPr="00D016A2">
      <w:rPr>
        <w:sz w:val="24"/>
        <w:szCs w:val="24"/>
      </w:rPr>
      <w:t>.271</w:t>
    </w:r>
    <w:r w:rsidR="00505A7A" w:rsidRPr="00D016A2">
      <w:rPr>
        <w:sz w:val="24"/>
        <w:szCs w:val="24"/>
      </w:rPr>
      <w:t>.</w:t>
    </w:r>
    <w:r w:rsidR="00263197">
      <w:rPr>
        <w:sz w:val="24"/>
        <w:szCs w:val="24"/>
      </w:rPr>
      <w:t>17</w:t>
    </w:r>
    <w:r w:rsidR="00505A7A" w:rsidRPr="00D016A2">
      <w:rPr>
        <w:sz w:val="24"/>
        <w:szCs w:val="24"/>
      </w:rPr>
      <w:t>.</w:t>
    </w:r>
    <w:r w:rsidR="006D5A0A" w:rsidRPr="00D016A2">
      <w:rPr>
        <w:sz w:val="24"/>
        <w:szCs w:val="24"/>
      </w:rPr>
      <w:t>202</w:t>
    </w:r>
    <w:r w:rsidR="00263197">
      <w:rPr>
        <w:sz w:val="24"/>
        <w:szCs w:val="24"/>
      </w:rPr>
      <w:t>6</w:t>
    </w:r>
  </w:p>
  <w:p w14:paraId="76D7FB3D" w14:textId="5A1AAD94" w:rsidR="002057FA" w:rsidRDefault="002057FA">
    <w:pPr>
      <w:pStyle w:val="Nagwek"/>
      <w:tabs>
        <w:tab w:val="clear" w:pos="4536"/>
        <w:tab w:val="clear" w:pos="9072"/>
        <w:tab w:val="left" w:pos="577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BD265BA"/>
    <w:lvl w:ilvl="0">
      <w:start w:val="1"/>
      <w:numFmt w:val="bullet"/>
      <w:pStyle w:val="Listapunktowana"/>
      <w:lvlText w:val=""/>
      <w:lvlJc w:val="left"/>
      <w:pPr>
        <w:tabs>
          <w:tab w:val="num" w:pos="66"/>
        </w:tabs>
        <w:ind w:left="6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22C2CEB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b w:val="0"/>
        <w:bCs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bullet"/>
      <w:lvlText w:val=""/>
      <w:lvlJc w:val="right"/>
      <w:pPr>
        <w:tabs>
          <w:tab w:val="num" w:pos="0"/>
        </w:tabs>
        <w:ind w:left="2520" w:hanging="180"/>
      </w:pPr>
      <w:rPr>
        <w:rFonts w:ascii="Symbol" w:hAnsi="Symbol" w:cs="Open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F188A65E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Times New Roman" w:hAnsi="Calibri" w:cs="Calibri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-567"/>
        </w:tabs>
        <w:ind w:left="360" w:hanging="360"/>
      </w:pPr>
      <w:rPr>
        <w:color w:val="0D0D0D"/>
        <w:sz w:val="24"/>
      </w:rPr>
    </w:lvl>
    <w:lvl w:ilvl="1">
      <w:start w:val="1"/>
      <w:numFmt w:val="lowerLetter"/>
      <w:lvlText w:val="%2."/>
      <w:lvlJc w:val="left"/>
      <w:pPr>
        <w:tabs>
          <w:tab w:val="num" w:pos="-567"/>
        </w:tabs>
        <w:ind w:left="873" w:hanging="360"/>
      </w:pPr>
    </w:lvl>
    <w:lvl w:ilvl="2">
      <w:start w:val="1"/>
      <w:numFmt w:val="lowerRoman"/>
      <w:lvlText w:val="%3."/>
      <w:lvlJc w:val="right"/>
      <w:pPr>
        <w:tabs>
          <w:tab w:val="num" w:pos="-567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-567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num" w:pos="-567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-567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-567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-567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-567"/>
        </w:tabs>
        <w:ind w:left="5913" w:hanging="180"/>
      </w:pPr>
    </w:lvl>
  </w:abstractNum>
  <w:abstractNum w:abstractNumId="8" w15:restartNumberingAfterBreak="0">
    <w:nsid w:val="0000000A"/>
    <w:multiLevelType w:val="multilevel"/>
    <w:tmpl w:val="D4FEABB4"/>
    <w:name w:val="WW8Num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Calibri" w:hAnsi="Calibri" w:cs="Calibri"/>
        <w:b w:val="0"/>
        <w:color w:val="0D0D0D"/>
        <w:kern w:val="2"/>
        <w:sz w:val="24"/>
      </w:rPr>
    </w:lvl>
    <w:lvl w:ilvl="1">
      <w:start w:val="1"/>
      <w:numFmt w:val="decimal"/>
      <w:lvlText w:val="%2."/>
      <w:lvlJc w:val="left"/>
      <w:pPr>
        <w:tabs>
          <w:tab w:val="num" w:pos="370"/>
        </w:tabs>
        <w:ind w:left="370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730"/>
        </w:tabs>
        <w:ind w:left="73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090"/>
        </w:tabs>
        <w:ind w:left="1090" w:hanging="360"/>
      </w:pPr>
      <w:rPr>
        <w:b w:val="0"/>
        <w:bCs/>
      </w:rPr>
    </w:lvl>
    <w:lvl w:ilvl="4">
      <w:start w:val="1"/>
      <w:numFmt w:val="decimal"/>
      <w:lvlText w:val="%5."/>
      <w:lvlJc w:val="left"/>
      <w:pPr>
        <w:tabs>
          <w:tab w:val="num" w:pos="1450"/>
        </w:tabs>
        <w:ind w:left="145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810"/>
        </w:tabs>
        <w:ind w:left="1810" w:hanging="360"/>
      </w:pPr>
    </w:lvl>
    <w:lvl w:ilvl="6">
      <w:start w:val="1"/>
      <w:numFmt w:val="decimal"/>
      <w:lvlText w:val="%7."/>
      <w:lvlJc w:val="left"/>
      <w:pPr>
        <w:tabs>
          <w:tab w:val="num" w:pos="2170"/>
        </w:tabs>
        <w:ind w:left="2170" w:hanging="360"/>
      </w:pPr>
    </w:lvl>
    <w:lvl w:ilvl="7">
      <w:start w:val="1"/>
      <w:numFmt w:val="decimal"/>
      <w:lvlText w:val="%8."/>
      <w:lvlJc w:val="left"/>
      <w:pPr>
        <w:tabs>
          <w:tab w:val="num" w:pos="2530"/>
        </w:tabs>
        <w:ind w:left="2530" w:hanging="360"/>
      </w:pPr>
    </w:lvl>
    <w:lvl w:ilvl="8">
      <w:start w:val="1"/>
      <w:numFmt w:val="decimal"/>
      <w:lvlText w:val="%9."/>
      <w:lvlJc w:val="left"/>
      <w:pPr>
        <w:tabs>
          <w:tab w:val="num" w:pos="2890"/>
        </w:tabs>
        <w:ind w:left="2890" w:hanging="360"/>
      </w:pPr>
    </w:lvl>
  </w:abstractNum>
  <w:abstractNum w:abstractNumId="9" w15:restartNumberingAfterBreak="0">
    <w:nsid w:val="0000000B"/>
    <w:multiLevelType w:val="singleLevel"/>
    <w:tmpl w:val="F9863B92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sz w:val="24"/>
      </w:rPr>
    </w:lvl>
  </w:abstractNum>
  <w:abstractNum w:abstractNumId="10" w15:restartNumberingAfterBreak="0">
    <w:nsid w:val="0000000C"/>
    <w:multiLevelType w:val="singleLevel"/>
    <w:tmpl w:val="23806DC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trike w:val="0"/>
        <w:sz w:val="20"/>
        <w:szCs w:val="20"/>
      </w:rPr>
    </w:lvl>
  </w:abstractNum>
  <w:abstractNum w:abstractNumId="11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sz w:val="24"/>
        <w:szCs w:val="24"/>
      </w:rPr>
    </w:lvl>
  </w:abstractNum>
  <w:abstractNum w:abstractNumId="12" w15:restartNumberingAfterBreak="0">
    <w:nsid w:val="00000010"/>
    <w:multiLevelType w:val="singleLevel"/>
    <w:tmpl w:val="C79AD41A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</w:rPr>
    </w:lvl>
  </w:abstractNum>
  <w:abstractNum w:abstractNumId="13" w15:restartNumberingAfterBreak="0">
    <w:nsid w:val="00000011"/>
    <w:multiLevelType w:val="singleLevel"/>
    <w:tmpl w:val="08A05D0C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bCs w:val="0"/>
        <w:sz w:val="20"/>
        <w:szCs w:val="20"/>
      </w:rPr>
    </w:lvl>
  </w:abstractNum>
  <w:abstractNum w:abstractNumId="14" w15:restartNumberingAfterBreak="0">
    <w:nsid w:val="00000012"/>
    <w:multiLevelType w:val="multilevel"/>
    <w:tmpl w:val="A73C4CCA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b/>
        <w:bCs/>
        <w:sz w:val="24"/>
        <w:szCs w:val="24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0000013"/>
    <w:multiLevelType w:val="singleLevel"/>
    <w:tmpl w:val="5846D1A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16" w15:restartNumberingAfterBreak="0">
    <w:nsid w:val="00000014"/>
    <w:multiLevelType w:val="singleLevel"/>
    <w:tmpl w:val="6EA67490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b w:val="0"/>
        <w:bCs w:val="0"/>
        <w:sz w:val="24"/>
        <w:szCs w:val="24"/>
      </w:rPr>
    </w:lvl>
  </w:abstractNum>
  <w:abstractNum w:abstractNumId="17" w15:restartNumberingAfterBreak="0">
    <w:nsid w:val="00000015"/>
    <w:multiLevelType w:val="singleLevel"/>
    <w:tmpl w:val="BA2E1AE6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19" w15:restartNumberingAfterBreak="0">
    <w:nsid w:val="00000017"/>
    <w:multiLevelType w:val="singleLevel"/>
    <w:tmpl w:val="488ED55A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</w:rPr>
    </w:lvl>
  </w:abstractNum>
  <w:abstractNum w:abstractNumId="20" w15:restartNumberingAfterBreak="0">
    <w:nsid w:val="00000018"/>
    <w:multiLevelType w:val="singleLevel"/>
    <w:tmpl w:val="64F43B66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21" w15:restartNumberingAfterBreak="0">
    <w:nsid w:val="00000019"/>
    <w:multiLevelType w:val="singleLevel"/>
    <w:tmpl w:val="8C58B086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</w:abstractNum>
  <w:abstractNum w:abstractNumId="22" w15:restartNumberingAfterBreak="0">
    <w:nsid w:val="0000001A"/>
    <w:multiLevelType w:val="singleLevel"/>
    <w:tmpl w:val="EBC69CA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</w:rPr>
    </w:lvl>
  </w:abstractNum>
  <w:abstractNum w:abstractNumId="23" w15:restartNumberingAfterBreak="0">
    <w:nsid w:val="0000001B"/>
    <w:multiLevelType w:val="singleLevel"/>
    <w:tmpl w:val="1F5445AE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24" w15:restartNumberingAfterBreak="0">
    <w:nsid w:val="0000001C"/>
    <w:multiLevelType w:val="singleLevel"/>
    <w:tmpl w:val="D7462208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AA2011B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Theme="minorHAnsi" w:hAnsiTheme="minorHAnsi" w:cstheme="minorHAnsi" w:hint="default"/>
        <w:b w:val="0"/>
        <w:bCs w:val="0"/>
        <w:sz w:val="24"/>
        <w:szCs w:val="24"/>
      </w:rPr>
    </w:lvl>
  </w:abstractNum>
  <w:abstractNum w:abstractNumId="26" w15:restartNumberingAfterBreak="0">
    <w:nsid w:val="0000001F"/>
    <w:multiLevelType w:val="singleLevel"/>
    <w:tmpl w:val="3536D61E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</w:rPr>
    </w:lvl>
  </w:abstractNum>
  <w:abstractNum w:abstractNumId="27" w15:restartNumberingAfterBreak="0">
    <w:nsid w:val="00000020"/>
    <w:multiLevelType w:val="singleLevel"/>
    <w:tmpl w:val="E892BFE2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28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9" w15:restartNumberingAfterBreak="0">
    <w:nsid w:val="00000022"/>
    <w:multiLevelType w:val="singleLevel"/>
    <w:tmpl w:val="191A39F4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30" w15:restartNumberingAfterBreak="0">
    <w:nsid w:val="00000023"/>
    <w:multiLevelType w:val="singleLevel"/>
    <w:tmpl w:val="1F6A692A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b w:val="0"/>
        <w:bCs/>
        <w:sz w:val="24"/>
      </w:rPr>
    </w:lvl>
  </w:abstractNum>
  <w:abstractNum w:abstractNumId="31" w15:restartNumberingAfterBreak="0">
    <w:nsid w:val="00000024"/>
    <w:multiLevelType w:val="singleLevel"/>
    <w:tmpl w:val="5D4E178A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</w:abstractNum>
  <w:abstractNum w:abstractNumId="32" w15:restartNumberingAfterBreak="0">
    <w:nsid w:val="00000025"/>
    <w:multiLevelType w:val="singleLevel"/>
    <w:tmpl w:val="5034551C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Arial" w:hAnsi="Arial" w:cs="Arial" w:hint="default"/>
        <w:sz w:val="20"/>
        <w:szCs w:val="20"/>
      </w:rPr>
    </w:lvl>
  </w:abstractNum>
  <w:abstractNum w:abstractNumId="33" w15:restartNumberingAfterBreak="0">
    <w:nsid w:val="00000026"/>
    <w:multiLevelType w:val="singleLevel"/>
    <w:tmpl w:val="BB868B5C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34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35" w15:restartNumberingAfterBreak="0">
    <w:nsid w:val="00000028"/>
    <w:multiLevelType w:val="singleLevel"/>
    <w:tmpl w:val="B44414BC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bCs w:val="0"/>
        <w:sz w:val="24"/>
      </w:rPr>
    </w:lvl>
  </w:abstractNum>
  <w:abstractNum w:abstractNumId="36" w15:restartNumberingAfterBreak="0">
    <w:nsid w:val="00000029"/>
    <w:multiLevelType w:val="singleLevel"/>
    <w:tmpl w:val="00000029"/>
    <w:name w:val="WW8Num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24"/>
        <w:szCs w:val="24"/>
      </w:rPr>
    </w:lvl>
  </w:abstractNum>
  <w:abstractNum w:abstractNumId="37" w15:restartNumberingAfterBreak="0">
    <w:nsid w:val="0000002A"/>
    <w:multiLevelType w:val="singleLevel"/>
    <w:tmpl w:val="96E8BCEE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</w:rPr>
    </w:lvl>
  </w:abstractNum>
  <w:abstractNum w:abstractNumId="38" w15:restartNumberingAfterBreak="0">
    <w:nsid w:val="0000002B"/>
    <w:multiLevelType w:val="singleLevel"/>
    <w:tmpl w:val="7BA8737A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39" w15:restartNumberingAfterBreak="0">
    <w:nsid w:val="0000002C"/>
    <w:multiLevelType w:val="singleLevel"/>
    <w:tmpl w:val="0000002C"/>
    <w:name w:val="WW8Num4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40" w15:restartNumberingAfterBreak="0">
    <w:nsid w:val="0000002D"/>
    <w:multiLevelType w:val="singleLevel"/>
    <w:tmpl w:val="CA84AC20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b w:val="0"/>
        <w:bCs w:val="0"/>
        <w:sz w:val="24"/>
        <w:szCs w:val="24"/>
      </w:rPr>
    </w:lvl>
  </w:abstractNum>
  <w:abstractNum w:abstractNumId="41" w15:restartNumberingAfterBreak="0">
    <w:nsid w:val="0000002E"/>
    <w:multiLevelType w:val="multilevel"/>
    <w:tmpl w:val="0000002E"/>
    <w:name w:val="WW8Num48"/>
    <w:lvl w:ilvl="0">
      <w:start w:val="1"/>
      <w:numFmt w:val="lowerLetter"/>
      <w:lvlText w:val="%1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42" w15:restartNumberingAfterBreak="0">
    <w:nsid w:val="0000002F"/>
    <w:multiLevelType w:val="multilevel"/>
    <w:tmpl w:val="0000002F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ourier New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40" w:hanging="380"/>
      </w:pPr>
      <w:rPr>
        <w:rFonts w:cs="Wingdings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720"/>
      </w:pPr>
      <w:rPr>
        <w:rFonts w:ascii="Calibri" w:eastAsia="Calibri" w:hAnsi="Calibri" w:cs="Arial"/>
        <w:b w:val="0"/>
        <w:bCs w:val="0"/>
        <w:sz w:val="24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3" w15:restartNumberingAfterBreak="0">
    <w:nsid w:val="00000030"/>
    <w:multiLevelType w:val="multilevel"/>
    <w:tmpl w:val="00000030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ourier New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40" w:hanging="380"/>
      </w:pPr>
      <w:rPr>
        <w:rFonts w:cs="Wingdings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720"/>
      </w:pPr>
      <w:rPr>
        <w:rFonts w:ascii="Calibri" w:eastAsia="Calibri" w:hAnsi="Calibri" w:cs="Arial"/>
        <w:b w:val="0"/>
        <w:bCs w:val="0"/>
        <w:sz w:val="24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4" w15:restartNumberingAfterBreak="0">
    <w:nsid w:val="00000031"/>
    <w:multiLevelType w:val="multilevel"/>
    <w:tmpl w:val="00000031"/>
    <w:name w:val="WW8Num51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32"/>
    <w:multiLevelType w:val="multilevel"/>
    <w:tmpl w:val="00000032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Times New Roman"/>
        <w:sz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 w:val="0"/>
        <w:bCs w:val="0"/>
        <w:sz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33"/>
    <w:multiLevelType w:val="multilevel"/>
    <w:tmpl w:val="00000033"/>
    <w:name w:val="WW8Num53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4"/>
    <w:multiLevelType w:val="multilevel"/>
    <w:tmpl w:val="00000034"/>
    <w:name w:val="WW8Num5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00000035"/>
    <w:multiLevelType w:val="multilevel"/>
    <w:tmpl w:val="00000035"/>
    <w:name w:val="WW8Num5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9" w15:restartNumberingAfterBreak="0">
    <w:nsid w:val="00000036"/>
    <w:multiLevelType w:val="multilevel"/>
    <w:tmpl w:val="00000036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0" w15:restartNumberingAfterBreak="0">
    <w:nsid w:val="00000037"/>
    <w:multiLevelType w:val="multilevel"/>
    <w:tmpl w:val="00000037"/>
    <w:name w:val="WW8Num5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00000038"/>
    <w:multiLevelType w:val="multilevel"/>
    <w:tmpl w:val="00000038"/>
    <w:name w:val="WW8Num5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00000039"/>
    <w:multiLevelType w:val="multilevel"/>
    <w:tmpl w:val="00000039"/>
    <w:name w:val="WW8Num5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A"/>
    <w:multiLevelType w:val="multilevel"/>
    <w:tmpl w:val="0000003A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54" w15:restartNumberingAfterBreak="0">
    <w:nsid w:val="0000003B"/>
    <w:multiLevelType w:val="multilevel"/>
    <w:tmpl w:val="DF6AA118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50" w:hanging="47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5" w15:restartNumberingAfterBreak="0">
    <w:nsid w:val="0000003C"/>
    <w:multiLevelType w:val="multilevel"/>
    <w:tmpl w:val="0000003C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550" w:hanging="47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6" w15:restartNumberingAfterBreak="0">
    <w:nsid w:val="0000003D"/>
    <w:multiLevelType w:val="multilevel"/>
    <w:tmpl w:val="0000003D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0000003E"/>
    <w:multiLevelType w:val="multilevel"/>
    <w:tmpl w:val="0000003E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8" w15:restartNumberingAfterBreak="0">
    <w:nsid w:val="0FAC5942"/>
    <w:multiLevelType w:val="multilevel"/>
    <w:tmpl w:val="D426318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5342066"/>
    <w:multiLevelType w:val="hybridMultilevel"/>
    <w:tmpl w:val="E918C5E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165B4B0F"/>
    <w:multiLevelType w:val="hybridMultilevel"/>
    <w:tmpl w:val="F0F69C48"/>
    <w:lvl w:ilvl="0" w:tplc="7E46C80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1BA549F4"/>
    <w:multiLevelType w:val="multilevel"/>
    <w:tmpl w:val="BAEA1A30"/>
    <w:lvl w:ilvl="0">
      <w:start w:val="1"/>
      <w:numFmt w:val="lowerLetter"/>
      <w:lvlText w:val="%1)"/>
      <w:lvlJc w:val="left"/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1D354134"/>
    <w:multiLevelType w:val="multilevel"/>
    <w:tmpl w:val="2F2856E6"/>
    <w:lvl w:ilvl="0">
      <w:start w:val="1"/>
      <w:numFmt w:val="decimal"/>
      <w:lvlText w:val="%1."/>
      <w:lvlJc w:val="left"/>
      <w:pPr>
        <w:ind w:left="380" w:hanging="386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3" w15:restartNumberingAfterBreak="0">
    <w:nsid w:val="20E2427D"/>
    <w:multiLevelType w:val="multilevel"/>
    <w:tmpl w:val="DD907E24"/>
    <w:lvl w:ilvl="0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6840" w:hanging="180"/>
      </w:pPr>
      <w:rPr>
        <w:rFonts w:cs="Times New Roman"/>
      </w:rPr>
    </w:lvl>
  </w:abstractNum>
  <w:abstractNum w:abstractNumId="64" w15:restartNumberingAfterBreak="0">
    <w:nsid w:val="22A8520A"/>
    <w:multiLevelType w:val="hybridMultilevel"/>
    <w:tmpl w:val="277645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C2E00"/>
    <w:multiLevelType w:val="multilevel"/>
    <w:tmpl w:val="9E28E8DC"/>
    <w:lvl w:ilvl="0">
      <w:start w:val="1"/>
      <w:numFmt w:val="bullet"/>
      <w:lvlText w:val="-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27A7714F"/>
    <w:multiLevelType w:val="hybridMultilevel"/>
    <w:tmpl w:val="3D9E41C6"/>
    <w:lvl w:ilvl="0" w:tplc="D952A31C">
      <w:start w:val="1"/>
      <w:numFmt w:val="decimal"/>
      <w:lvlText w:val="%1."/>
      <w:lvlJc w:val="left"/>
      <w:pPr>
        <w:ind w:left="825" w:hanging="360"/>
      </w:pPr>
      <w:rPr>
        <w:rFonts w:cs="Times New Roman"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295B45E3"/>
    <w:multiLevelType w:val="hybridMultilevel"/>
    <w:tmpl w:val="BA9810B8"/>
    <w:lvl w:ilvl="0" w:tplc="7BCCC9E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2B6337D0"/>
    <w:multiLevelType w:val="hybridMultilevel"/>
    <w:tmpl w:val="033C6150"/>
    <w:lvl w:ilvl="0" w:tplc="D6843CE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0" w15:restartNumberingAfterBreak="0">
    <w:nsid w:val="2CF97D54"/>
    <w:multiLevelType w:val="hybridMultilevel"/>
    <w:tmpl w:val="FCB8AE6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32047B02"/>
    <w:multiLevelType w:val="hybridMultilevel"/>
    <w:tmpl w:val="6DB63AA8"/>
    <w:lvl w:ilvl="0" w:tplc="AA24AFB4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627454D"/>
    <w:multiLevelType w:val="hybridMultilevel"/>
    <w:tmpl w:val="B666F3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13B3B0D"/>
    <w:multiLevelType w:val="multilevel"/>
    <w:tmpl w:val="4558A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37E0D7E"/>
    <w:multiLevelType w:val="hybridMultilevel"/>
    <w:tmpl w:val="4F3281FC"/>
    <w:name w:val="WW8Num262"/>
    <w:lvl w:ilvl="0" w:tplc="8D1A8BE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73D37B1"/>
    <w:multiLevelType w:val="multilevel"/>
    <w:tmpl w:val="6BAC07EA"/>
    <w:lvl w:ilvl="0">
      <w:start w:val="1"/>
      <w:numFmt w:val="decimal"/>
      <w:lvlText w:val="%1)"/>
      <w:lvlJc w:val="left"/>
      <w:pPr>
        <w:ind w:left="669" w:hanging="386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6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82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8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54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90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6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62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986" w:hanging="360"/>
      </w:pPr>
      <w:rPr>
        <w:rFonts w:cs="Times New Roman"/>
      </w:rPr>
    </w:lvl>
  </w:abstractNum>
  <w:abstractNum w:abstractNumId="76" w15:restartNumberingAfterBreak="0">
    <w:nsid w:val="491E4A81"/>
    <w:multiLevelType w:val="hybridMultilevel"/>
    <w:tmpl w:val="97B8099A"/>
    <w:lvl w:ilvl="0" w:tplc="50BEE95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49807AA6"/>
    <w:multiLevelType w:val="hybridMultilevel"/>
    <w:tmpl w:val="FFFFFFFF"/>
    <w:lvl w:ilvl="0" w:tplc="EBF6C7A2">
      <w:start w:val="1"/>
      <w:numFmt w:val="decimal"/>
      <w:lvlText w:val="%1."/>
      <w:lvlJc w:val="left"/>
      <w:pPr>
        <w:ind w:left="428" w:hanging="43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7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79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1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3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5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7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39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18" w:hanging="180"/>
      </w:pPr>
      <w:rPr>
        <w:rFonts w:cs="Times New Roman"/>
      </w:rPr>
    </w:lvl>
  </w:abstractNum>
  <w:abstractNum w:abstractNumId="78" w15:restartNumberingAfterBreak="0">
    <w:nsid w:val="4B9849B6"/>
    <w:multiLevelType w:val="multilevel"/>
    <w:tmpl w:val="32FC45E4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4CA47341"/>
    <w:multiLevelType w:val="hybridMultilevel"/>
    <w:tmpl w:val="BCDAA52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4DEC2090"/>
    <w:multiLevelType w:val="multilevel"/>
    <w:tmpl w:val="4540FCB0"/>
    <w:styleLink w:val="Styl1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2)"/>
      <w:lvlJc w:val="left"/>
      <w:pPr>
        <w:ind w:left="714" w:hanging="357"/>
      </w:pPr>
    </w:lvl>
    <w:lvl w:ilvl="2">
      <w:start w:val="1"/>
      <w:numFmt w:val="lowerLetter"/>
      <w:lvlText w:val="%3)"/>
      <w:lvlJc w:val="left"/>
      <w:pPr>
        <w:ind w:left="1071" w:hanging="357"/>
      </w:pPr>
    </w:lvl>
    <w:lvl w:ilvl="3">
      <w:start w:val="1"/>
      <w:numFmt w:val="bullet"/>
      <w:lvlText w:val=""/>
      <w:lvlJc w:val="left"/>
      <w:pPr>
        <w:ind w:left="1428" w:hanging="35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785" w:hanging="357"/>
      </w:pPr>
    </w:lvl>
    <w:lvl w:ilvl="5">
      <w:start w:val="1"/>
      <w:numFmt w:val="lowerRoman"/>
      <w:lvlText w:val="(%6)"/>
      <w:lvlJc w:val="left"/>
      <w:pPr>
        <w:ind w:left="2142" w:hanging="357"/>
      </w:pPr>
    </w:lvl>
    <w:lvl w:ilvl="6">
      <w:start w:val="1"/>
      <w:numFmt w:val="decimal"/>
      <w:lvlText w:val="%7."/>
      <w:lvlJc w:val="left"/>
      <w:pPr>
        <w:ind w:left="2499" w:hanging="357"/>
      </w:pPr>
    </w:lvl>
    <w:lvl w:ilvl="7">
      <w:start w:val="1"/>
      <w:numFmt w:val="lowerLetter"/>
      <w:lvlText w:val="%8."/>
      <w:lvlJc w:val="left"/>
      <w:pPr>
        <w:ind w:left="2856" w:hanging="357"/>
      </w:pPr>
    </w:lvl>
    <w:lvl w:ilvl="8">
      <w:start w:val="1"/>
      <w:numFmt w:val="lowerRoman"/>
      <w:lvlText w:val="%9."/>
      <w:lvlJc w:val="left"/>
      <w:pPr>
        <w:ind w:left="3213" w:hanging="357"/>
      </w:pPr>
    </w:lvl>
  </w:abstractNum>
  <w:abstractNum w:abstractNumId="81" w15:restartNumberingAfterBreak="0">
    <w:nsid w:val="4FB50825"/>
    <w:multiLevelType w:val="multilevel"/>
    <w:tmpl w:val="D426318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0395ABB"/>
    <w:multiLevelType w:val="hybridMultilevel"/>
    <w:tmpl w:val="36CC9432"/>
    <w:lvl w:ilvl="0" w:tplc="FFFFFFFF">
      <w:start w:val="1"/>
      <w:numFmt w:val="decimal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3" w15:restartNumberingAfterBreak="0">
    <w:nsid w:val="507D0844"/>
    <w:multiLevelType w:val="hybridMultilevel"/>
    <w:tmpl w:val="938CC6A6"/>
    <w:styleLink w:val="Zaimportowanystyl4"/>
    <w:lvl w:ilvl="0" w:tplc="77A0B5D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1E08FE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09A099E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0CEA6F0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3DCDCD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C5EE586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A684524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2C067B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61AE6D6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4" w15:restartNumberingAfterBreak="0">
    <w:nsid w:val="5237441A"/>
    <w:multiLevelType w:val="hybridMultilevel"/>
    <w:tmpl w:val="C234FDC2"/>
    <w:styleLink w:val="Zaimportowanystyl2"/>
    <w:lvl w:ilvl="0" w:tplc="80A4A98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9617D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5E66E02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5EAF48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7A26AA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BF24B30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186ED0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D986BF8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5E4FAD8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5" w15:restartNumberingAfterBreak="0">
    <w:nsid w:val="524D0BDB"/>
    <w:multiLevelType w:val="hybridMultilevel"/>
    <w:tmpl w:val="4642A8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2D6198D"/>
    <w:multiLevelType w:val="hybridMultilevel"/>
    <w:tmpl w:val="BF70A3D6"/>
    <w:name w:val="WW8Num27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6B530CC"/>
    <w:multiLevelType w:val="hybridMultilevel"/>
    <w:tmpl w:val="6CC2CC68"/>
    <w:styleLink w:val="Biecalista11"/>
    <w:lvl w:ilvl="0" w:tplc="326496C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0C2E4A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95047EE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C82D180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E4937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C875D4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BB4146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CF2E0B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68E89D2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8" w15:restartNumberingAfterBreak="0">
    <w:nsid w:val="570A6230"/>
    <w:multiLevelType w:val="multilevel"/>
    <w:tmpl w:val="53542A9A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5B1F79F0"/>
    <w:multiLevelType w:val="multilevel"/>
    <w:tmpl w:val="D426318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DFE1D3E"/>
    <w:multiLevelType w:val="multilevel"/>
    <w:tmpl w:val="395844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1" w15:restartNumberingAfterBreak="0">
    <w:nsid w:val="5F50448E"/>
    <w:multiLevelType w:val="hybridMultilevel"/>
    <w:tmpl w:val="3F2E19DC"/>
    <w:lvl w:ilvl="0" w:tplc="EBC8E4D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6310262A"/>
    <w:multiLevelType w:val="hybridMultilevel"/>
    <w:tmpl w:val="75801E7C"/>
    <w:name w:val="WW8Num182"/>
    <w:lvl w:ilvl="0" w:tplc="EBF6FDEC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3157500"/>
    <w:multiLevelType w:val="hybridMultilevel"/>
    <w:tmpl w:val="0B38CB5C"/>
    <w:lvl w:ilvl="0" w:tplc="8616646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A785102"/>
    <w:multiLevelType w:val="multilevel"/>
    <w:tmpl w:val="04AEBEC6"/>
    <w:lvl w:ilvl="0">
      <w:start w:val="1"/>
      <w:numFmt w:val="lowerLetter"/>
      <w:lvlText w:val="%1)"/>
      <w:lvlJc w:val="left"/>
      <w:pPr>
        <w:ind w:left="380" w:hanging="386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95" w15:restartNumberingAfterBreak="0">
    <w:nsid w:val="6C4026E1"/>
    <w:multiLevelType w:val="hybridMultilevel"/>
    <w:tmpl w:val="84808BB6"/>
    <w:lvl w:ilvl="0" w:tplc="7BCCC9E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 w15:restartNumberingAfterBreak="0">
    <w:nsid w:val="6DAE6933"/>
    <w:multiLevelType w:val="hybridMultilevel"/>
    <w:tmpl w:val="1F6E0FF0"/>
    <w:styleLink w:val="Zaimportowanystyl6"/>
    <w:lvl w:ilvl="0" w:tplc="E0E08FE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418584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AE60064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8AE9CBC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17E945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34EBBC0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F70965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7C8E12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5BE3F68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7" w15:restartNumberingAfterBreak="0">
    <w:nsid w:val="6E7F54AB"/>
    <w:multiLevelType w:val="multilevel"/>
    <w:tmpl w:val="685852CC"/>
    <w:lvl w:ilvl="0">
      <w:start w:val="2"/>
      <w:numFmt w:val="decimal"/>
      <w:lvlText w:val="%1."/>
      <w:lvlJc w:val="left"/>
      <w:pPr>
        <w:ind w:left="380" w:hanging="386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98" w15:restartNumberingAfterBreak="0">
    <w:nsid w:val="71202C9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9" w15:restartNumberingAfterBreak="0">
    <w:nsid w:val="79841DC3"/>
    <w:multiLevelType w:val="hybridMultilevel"/>
    <w:tmpl w:val="071C3096"/>
    <w:name w:val="WW8Num112"/>
    <w:lvl w:ilvl="0" w:tplc="122EB0EC">
      <w:start w:val="2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C342AB5"/>
    <w:multiLevelType w:val="hybridMultilevel"/>
    <w:tmpl w:val="8408905C"/>
    <w:lvl w:ilvl="0" w:tplc="BB24E82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BA1B19"/>
    <w:multiLevelType w:val="multilevel"/>
    <w:tmpl w:val="A0AC60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2" w15:restartNumberingAfterBreak="0">
    <w:nsid w:val="7F831EA8"/>
    <w:multiLevelType w:val="multilevel"/>
    <w:tmpl w:val="8F7C0672"/>
    <w:styleLink w:val="Biecalista1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4033390">
    <w:abstractNumId w:val="1"/>
  </w:num>
  <w:num w:numId="2" w16cid:durableId="1395740751">
    <w:abstractNumId w:val="84"/>
  </w:num>
  <w:num w:numId="3" w16cid:durableId="1745224751">
    <w:abstractNumId w:val="83"/>
  </w:num>
  <w:num w:numId="4" w16cid:durableId="141898827">
    <w:abstractNumId w:val="96"/>
  </w:num>
  <w:num w:numId="5" w16cid:durableId="792946896">
    <w:abstractNumId w:val="87"/>
  </w:num>
  <w:num w:numId="6" w16cid:durableId="1945770571">
    <w:abstractNumId w:val="102"/>
  </w:num>
  <w:num w:numId="7" w16cid:durableId="1491678423">
    <w:abstractNumId w:val="0"/>
  </w:num>
  <w:num w:numId="8" w16cid:durableId="482358703">
    <w:abstractNumId w:val="69"/>
  </w:num>
  <w:num w:numId="9" w16cid:durableId="1223642488">
    <w:abstractNumId w:val="80"/>
  </w:num>
  <w:num w:numId="10" w16cid:durableId="1381056944">
    <w:abstractNumId w:val="71"/>
  </w:num>
  <w:num w:numId="11" w16cid:durableId="107044904">
    <w:abstractNumId w:val="95"/>
  </w:num>
  <w:num w:numId="12" w16cid:durableId="661154164">
    <w:abstractNumId w:val="70"/>
  </w:num>
  <w:num w:numId="13" w16cid:durableId="427435096">
    <w:abstractNumId w:val="67"/>
  </w:num>
  <w:num w:numId="14" w16cid:durableId="1423792169">
    <w:abstractNumId w:val="88"/>
  </w:num>
  <w:num w:numId="15" w16cid:durableId="208881128">
    <w:abstractNumId w:val="101"/>
  </w:num>
  <w:num w:numId="16" w16cid:durableId="143862884">
    <w:abstractNumId w:val="65"/>
  </w:num>
  <w:num w:numId="17" w16cid:durableId="586353277">
    <w:abstractNumId w:val="78"/>
  </w:num>
  <w:num w:numId="18" w16cid:durableId="2075590779">
    <w:abstractNumId w:val="61"/>
  </w:num>
  <w:num w:numId="19" w16cid:durableId="1068843465">
    <w:abstractNumId w:val="100"/>
  </w:num>
  <w:num w:numId="20" w16cid:durableId="699285619">
    <w:abstractNumId w:val="81"/>
  </w:num>
  <w:num w:numId="21" w16cid:durableId="1461610048">
    <w:abstractNumId w:val="85"/>
  </w:num>
  <w:num w:numId="22" w16cid:durableId="2131000838">
    <w:abstractNumId w:val="64"/>
  </w:num>
  <w:num w:numId="23" w16cid:durableId="2108036997">
    <w:abstractNumId w:val="62"/>
  </w:num>
  <w:num w:numId="24" w16cid:durableId="1316646547">
    <w:abstractNumId w:val="63"/>
  </w:num>
  <w:num w:numId="25" w16cid:durableId="1363093761">
    <w:abstractNumId w:val="97"/>
  </w:num>
  <w:num w:numId="26" w16cid:durableId="221912769">
    <w:abstractNumId w:val="75"/>
  </w:num>
  <w:num w:numId="27" w16cid:durableId="1188451436">
    <w:abstractNumId w:val="93"/>
  </w:num>
  <w:num w:numId="28" w16cid:durableId="1960987114">
    <w:abstractNumId w:val="82"/>
  </w:num>
  <w:num w:numId="29" w16cid:durableId="43256103">
    <w:abstractNumId w:val="58"/>
  </w:num>
  <w:num w:numId="30" w16cid:durableId="944926816">
    <w:abstractNumId w:val="89"/>
  </w:num>
  <w:num w:numId="31" w16cid:durableId="40135942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89218340">
    <w:abstractNumId w:val="9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04282622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94431871">
    <w:abstractNumId w:val="73"/>
  </w:num>
  <w:num w:numId="35" w16cid:durableId="21635329">
    <w:abstractNumId w:val="68"/>
  </w:num>
  <w:num w:numId="36" w16cid:durableId="81531644">
    <w:abstractNumId w:val="94"/>
  </w:num>
  <w:num w:numId="37" w16cid:durableId="2067293715">
    <w:abstractNumId w:val="60"/>
  </w:num>
  <w:num w:numId="38" w16cid:durableId="752242022">
    <w:abstractNumId w:val="98"/>
  </w:num>
  <w:num w:numId="39" w16cid:durableId="2068331919">
    <w:abstractNumId w:val="77"/>
  </w:num>
  <w:num w:numId="40" w16cid:durableId="1281955385">
    <w:abstractNumId w:val="66"/>
  </w:num>
  <w:num w:numId="41" w16cid:durableId="1655451684">
    <w:abstractNumId w:val="76"/>
  </w:num>
  <w:num w:numId="42" w16cid:durableId="808589319">
    <w:abstractNumId w:val="91"/>
  </w:num>
  <w:num w:numId="43" w16cid:durableId="846335901">
    <w:abstractNumId w:val="72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094"/>
    <w:rsid w:val="00000A71"/>
    <w:rsid w:val="00000CDE"/>
    <w:rsid w:val="000010A3"/>
    <w:rsid w:val="000016A0"/>
    <w:rsid w:val="0000170A"/>
    <w:rsid w:val="00001A4B"/>
    <w:rsid w:val="00001D85"/>
    <w:rsid w:val="00001FD4"/>
    <w:rsid w:val="000029A9"/>
    <w:rsid w:val="000033D9"/>
    <w:rsid w:val="00003B48"/>
    <w:rsid w:val="00003BF4"/>
    <w:rsid w:val="00004059"/>
    <w:rsid w:val="000044AF"/>
    <w:rsid w:val="00004FAC"/>
    <w:rsid w:val="000051B1"/>
    <w:rsid w:val="000054FF"/>
    <w:rsid w:val="00005588"/>
    <w:rsid w:val="000066CA"/>
    <w:rsid w:val="00006894"/>
    <w:rsid w:val="00006CCD"/>
    <w:rsid w:val="00006DAA"/>
    <w:rsid w:val="00006E6A"/>
    <w:rsid w:val="00006EC9"/>
    <w:rsid w:val="000071B0"/>
    <w:rsid w:val="000073BB"/>
    <w:rsid w:val="00007C9D"/>
    <w:rsid w:val="00007EA0"/>
    <w:rsid w:val="00007FDA"/>
    <w:rsid w:val="0001025B"/>
    <w:rsid w:val="000107B0"/>
    <w:rsid w:val="0001083A"/>
    <w:rsid w:val="00010C5A"/>
    <w:rsid w:val="00010C96"/>
    <w:rsid w:val="00010D35"/>
    <w:rsid w:val="00011EE8"/>
    <w:rsid w:val="00012036"/>
    <w:rsid w:val="0001210E"/>
    <w:rsid w:val="0001247A"/>
    <w:rsid w:val="000126DD"/>
    <w:rsid w:val="00012B03"/>
    <w:rsid w:val="00012F6A"/>
    <w:rsid w:val="0001311B"/>
    <w:rsid w:val="0001344E"/>
    <w:rsid w:val="00013532"/>
    <w:rsid w:val="00013812"/>
    <w:rsid w:val="00013AC8"/>
    <w:rsid w:val="00014008"/>
    <w:rsid w:val="00014131"/>
    <w:rsid w:val="00014382"/>
    <w:rsid w:val="00015346"/>
    <w:rsid w:val="000155EB"/>
    <w:rsid w:val="00015611"/>
    <w:rsid w:val="00015AF6"/>
    <w:rsid w:val="00016AE2"/>
    <w:rsid w:val="000173C3"/>
    <w:rsid w:val="00017D78"/>
    <w:rsid w:val="0002033A"/>
    <w:rsid w:val="00020816"/>
    <w:rsid w:val="000208FD"/>
    <w:rsid w:val="00020BAC"/>
    <w:rsid w:val="000219FA"/>
    <w:rsid w:val="00021A4E"/>
    <w:rsid w:val="00021A6B"/>
    <w:rsid w:val="00021B5B"/>
    <w:rsid w:val="00021C29"/>
    <w:rsid w:val="00021F55"/>
    <w:rsid w:val="000223B8"/>
    <w:rsid w:val="0002283C"/>
    <w:rsid w:val="00022A70"/>
    <w:rsid w:val="00022F19"/>
    <w:rsid w:val="00023DEC"/>
    <w:rsid w:val="00023EFE"/>
    <w:rsid w:val="00023F32"/>
    <w:rsid w:val="000241E3"/>
    <w:rsid w:val="000242A4"/>
    <w:rsid w:val="0002460A"/>
    <w:rsid w:val="00024C76"/>
    <w:rsid w:val="00024CCF"/>
    <w:rsid w:val="00025635"/>
    <w:rsid w:val="000261B0"/>
    <w:rsid w:val="000262F5"/>
    <w:rsid w:val="00026C48"/>
    <w:rsid w:val="000272F0"/>
    <w:rsid w:val="000302E7"/>
    <w:rsid w:val="000311CA"/>
    <w:rsid w:val="00031259"/>
    <w:rsid w:val="00032164"/>
    <w:rsid w:val="0003223C"/>
    <w:rsid w:val="0003239C"/>
    <w:rsid w:val="000323C1"/>
    <w:rsid w:val="00032626"/>
    <w:rsid w:val="000327E8"/>
    <w:rsid w:val="00033BF5"/>
    <w:rsid w:val="00033D45"/>
    <w:rsid w:val="00034008"/>
    <w:rsid w:val="00034617"/>
    <w:rsid w:val="00034E63"/>
    <w:rsid w:val="00035DE7"/>
    <w:rsid w:val="00035EEC"/>
    <w:rsid w:val="0003643A"/>
    <w:rsid w:val="00036B85"/>
    <w:rsid w:val="00037C17"/>
    <w:rsid w:val="00037CFC"/>
    <w:rsid w:val="00037E6C"/>
    <w:rsid w:val="00037FBD"/>
    <w:rsid w:val="000404C1"/>
    <w:rsid w:val="00040672"/>
    <w:rsid w:val="000411D1"/>
    <w:rsid w:val="00041267"/>
    <w:rsid w:val="0004186C"/>
    <w:rsid w:val="00042062"/>
    <w:rsid w:val="0004218D"/>
    <w:rsid w:val="0004276E"/>
    <w:rsid w:val="0004287D"/>
    <w:rsid w:val="00042DEA"/>
    <w:rsid w:val="000431B5"/>
    <w:rsid w:val="0004327C"/>
    <w:rsid w:val="000439F2"/>
    <w:rsid w:val="00043F70"/>
    <w:rsid w:val="00044861"/>
    <w:rsid w:val="000448BA"/>
    <w:rsid w:val="00044B8E"/>
    <w:rsid w:val="0004504A"/>
    <w:rsid w:val="000450EC"/>
    <w:rsid w:val="00045B84"/>
    <w:rsid w:val="0004618E"/>
    <w:rsid w:val="0004625A"/>
    <w:rsid w:val="00046735"/>
    <w:rsid w:val="00047058"/>
    <w:rsid w:val="00047294"/>
    <w:rsid w:val="0004754A"/>
    <w:rsid w:val="000502CC"/>
    <w:rsid w:val="000506A3"/>
    <w:rsid w:val="000517FD"/>
    <w:rsid w:val="00051D39"/>
    <w:rsid w:val="0005217F"/>
    <w:rsid w:val="00052C28"/>
    <w:rsid w:val="00052D5D"/>
    <w:rsid w:val="0005317E"/>
    <w:rsid w:val="00053FDD"/>
    <w:rsid w:val="000540C1"/>
    <w:rsid w:val="0005574D"/>
    <w:rsid w:val="00055BB5"/>
    <w:rsid w:val="00056403"/>
    <w:rsid w:val="000570E4"/>
    <w:rsid w:val="0005743C"/>
    <w:rsid w:val="00057447"/>
    <w:rsid w:val="00057E85"/>
    <w:rsid w:val="000601C1"/>
    <w:rsid w:val="000604EC"/>
    <w:rsid w:val="000605DA"/>
    <w:rsid w:val="00060AE5"/>
    <w:rsid w:val="00060B83"/>
    <w:rsid w:val="0006118A"/>
    <w:rsid w:val="00061246"/>
    <w:rsid w:val="00061DE4"/>
    <w:rsid w:val="00062189"/>
    <w:rsid w:val="0006267D"/>
    <w:rsid w:val="0006322B"/>
    <w:rsid w:val="000639B5"/>
    <w:rsid w:val="00063BA7"/>
    <w:rsid w:val="00064BBD"/>
    <w:rsid w:val="00064E02"/>
    <w:rsid w:val="00065541"/>
    <w:rsid w:val="00065553"/>
    <w:rsid w:val="0006652C"/>
    <w:rsid w:val="00066B07"/>
    <w:rsid w:val="00066CE3"/>
    <w:rsid w:val="00066DC8"/>
    <w:rsid w:val="000678FF"/>
    <w:rsid w:val="00070573"/>
    <w:rsid w:val="0007078C"/>
    <w:rsid w:val="0007118D"/>
    <w:rsid w:val="0007173C"/>
    <w:rsid w:val="00071A36"/>
    <w:rsid w:val="00071C09"/>
    <w:rsid w:val="00071DEB"/>
    <w:rsid w:val="000730DD"/>
    <w:rsid w:val="000732E8"/>
    <w:rsid w:val="00073467"/>
    <w:rsid w:val="000735D0"/>
    <w:rsid w:val="00073686"/>
    <w:rsid w:val="00073FD4"/>
    <w:rsid w:val="00074013"/>
    <w:rsid w:val="0007416B"/>
    <w:rsid w:val="000744B5"/>
    <w:rsid w:val="0007490B"/>
    <w:rsid w:val="00074989"/>
    <w:rsid w:val="00074DDA"/>
    <w:rsid w:val="0007563A"/>
    <w:rsid w:val="00075B2C"/>
    <w:rsid w:val="00076432"/>
    <w:rsid w:val="000766FD"/>
    <w:rsid w:val="00076EB9"/>
    <w:rsid w:val="000776DA"/>
    <w:rsid w:val="00077A32"/>
    <w:rsid w:val="00077CD3"/>
    <w:rsid w:val="00077DAC"/>
    <w:rsid w:val="00080276"/>
    <w:rsid w:val="0008077C"/>
    <w:rsid w:val="00080F9D"/>
    <w:rsid w:val="00081B71"/>
    <w:rsid w:val="00081E49"/>
    <w:rsid w:val="00081F46"/>
    <w:rsid w:val="0008303D"/>
    <w:rsid w:val="0008327B"/>
    <w:rsid w:val="00083326"/>
    <w:rsid w:val="000836A7"/>
    <w:rsid w:val="00083815"/>
    <w:rsid w:val="00083822"/>
    <w:rsid w:val="00084067"/>
    <w:rsid w:val="00084D0B"/>
    <w:rsid w:val="00085ED5"/>
    <w:rsid w:val="00086B9E"/>
    <w:rsid w:val="00086E3A"/>
    <w:rsid w:val="00086F7E"/>
    <w:rsid w:val="000871E6"/>
    <w:rsid w:val="000874D6"/>
    <w:rsid w:val="000876E2"/>
    <w:rsid w:val="00087ADF"/>
    <w:rsid w:val="00087F0F"/>
    <w:rsid w:val="000902E0"/>
    <w:rsid w:val="00090A05"/>
    <w:rsid w:val="00090B09"/>
    <w:rsid w:val="00090C79"/>
    <w:rsid w:val="00090CE0"/>
    <w:rsid w:val="000912B1"/>
    <w:rsid w:val="000917CB"/>
    <w:rsid w:val="000919A1"/>
    <w:rsid w:val="00091C3D"/>
    <w:rsid w:val="00091D0A"/>
    <w:rsid w:val="0009290A"/>
    <w:rsid w:val="000932C6"/>
    <w:rsid w:val="00093946"/>
    <w:rsid w:val="00094641"/>
    <w:rsid w:val="00094882"/>
    <w:rsid w:val="00094C9D"/>
    <w:rsid w:val="00094ED0"/>
    <w:rsid w:val="000953E0"/>
    <w:rsid w:val="000955A3"/>
    <w:rsid w:val="000958EC"/>
    <w:rsid w:val="00095A00"/>
    <w:rsid w:val="00095DD2"/>
    <w:rsid w:val="000961C0"/>
    <w:rsid w:val="000963BB"/>
    <w:rsid w:val="00096637"/>
    <w:rsid w:val="0009693B"/>
    <w:rsid w:val="0009698C"/>
    <w:rsid w:val="000970A5"/>
    <w:rsid w:val="000979E6"/>
    <w:rsid w:val="00097AFF"/>
    <w:rsid w:val="00097E0B"/>
    <w:rsid w:val="000A024D"/>
    <w:rsid w:val="000A0371"/>
    <w:rsid w:val="000A104E"/>
    <w:rsid w:val="000A120A"/>
    <w:rsid w:val="000A129B"/>
    <w:rsid w:val="000A14C8"/>
    <w:rsid w:val="000A1628"/>
    <w:rsid w:val="000A19BC"/>
    <w:rsid w:val="000A1EF0"/>
    <w:rsid w:val="000A2CBF"/>
    <w:rsid w:val="000A2F82"/>
    <w:rsid w:val="000A30BF"/>
    <w:rsid w:val="000A37F5"/>
    <w:rsid w:val="000A40FE"/>
    <w:rsid w:val="000A41F6"/>
    <w:rsid w:val="000A42F5"/>
    <w:rsid w:val="000A50FF"/>
    <w:rsid w:val="000A539B"/>
    <w:rsid w:val="000A6602"/>
    <w:rsid w:val="000A6703"/>
    <w:rsid w:val="000A7061"/>
    <w:rsid w:val="000A751A"/>
    <w:rsid w:val="000A75B7"/>
    <w:rsid w:val="000A7600"/>
    <w:rsid w:val="000A780B"/>
    <w:rsid w:val="000A793C"/>
    <w:rsid w:val="000B0688"/>
    <w:rsid w:val="000B1055"/>
    <w:rsid w:val="000B1312"/>
    <w:rsid w:val="000B18EA"/>
    <w:rsid w:val="000B1DF3"/>
    <w:rsid w:val="000B227E"/>
    <w:rsid w:val="000B2C18"/>
    <w:rsid w:val="000B2CFE"/>
    <w:rsid w:val="000B318F"/>
    <w:rsid w:val="000B3239"/>
    <w:rsid w:val="000B333E"/>
    <w:rsid w:val="000B3C43"/>
    <w:rsid w:val="000B3CC0"/>
    <w:rsid w:val="000B400D"/>
    <w:rsid w:val="000B4A0A"/>
    <w:rsid w:val="000B4C48"/>
    <w:rsid w:val="000B4D53"/>
    <w:rsid w:val="000B55C1"/>
    <w:rsid w:val="000B5CA6"/>
    <w:rsid w:val="000B6D44"/>
    <w:rsid w:val="000B6F35"/>
    <w:rsid w:val="000B6FFB"/>
    <w:rsid w:val="000B7120"/>
    <w:rsid w:val="000B7CA5"/>
    <w:rsid w:val="000B7EAA"/>
    <w:rsid w:val="000B7FE3"/>
    <w:rsid w:val="000C0528"/>
    <w:rsid w:val="000C078D"/>
    <w:rsid w:val="000C078F"/>
    <w:rsid w:val="000C2565"/>
    <w:rsid w:val="000C2995"/>
    <w:rsid w:val="000C2DFD"/>
    <w:rsid w:val="000C2F0B"/>
    <w:rsid w:val="000C348F"/>
    <w:rsid w:val="000C355D"/>
    <w:rsid w:val="000C38C0"/>
    <w:rsid w:val="000C38E1"/>
    <w:rsid w:val="000C3B8E"/>
    <w:rsid w:val="000C3B9A"/>
    <w:rsid w:val="000C4079"/>
    <w:rsid w:val="000C43A3"/>
    <w:rsid w:val="000C4D1B"/>
    <w:rsid w:val="000C5365"/>
    <w:rsid w:val="000C540C"/>
    <w:rsid w:val="000C54F6"/>
    <w:rsid w:val="000C592D"/>
    <w:rsid w:val="000C59B9"/>
    <w:rsid w:val="000C5F22"/>
    <w:rsid w:val="000C652B"/>
    <w:rsid w:val="000C6879"/>
    <w:rsid w:val="000C6C73"/>
    <w:rsid w:val="000C6DBD"/>
    <w:rsid w:val="000C7428"/>
    <w:rsid w:val="000C7AE2"/>
    <w:rsid w:val="000D06FD"/>
    <w:rsid w:val="000D076B"/>
    <w:rsid w:val="000D0788"/>
    <w:rsid w:val="000D1012"/>
    <w:rsid w:val="000D1DCE"/>
    <w:rsid w:val="000D224A"/>
    <w:rsid w:val="000D24F2"/>
    <w:rsid w:val="000D2CBF"/>
    <w:rsid w:val="000D309D"/>
    <w:rsid w:val="000D3C86"/>
    <w:rsid w:val="000D3E80"/>
    <w:rsid w:val="000D4035"/>
    <w:rsid w:val="000D41FA"/>
    <w:rsid w:val="000D4779"/>
    <w:rsid w:val="000D4BB2"/>
    <w:rsid w:val="000D4C4C"/>
    <w:rsid w:val="000D5131"/>
    <w:rsid w:val="000D583F"/>
    <w:rsid w:val="000D5D86"/>
    <w:rsid w:val="000D62DC"/>
    <w:rsid w:val="000D63B5"/>
    <w:rsid w:val="000D750C"/>
    <w:rsid w:val="000D77F7"/>
    <w:rsid w:val="000D793A"/>
    <w:rsid w:val="000D79EB"/>
    <w:rsid w:val="000D7C7C"/>
    <w:rsid w:val="000D7EFB"/>
    <w:rsid w:val="000E0F55"/>
    <w:rsid w:val="000E16F4"/>
    <w:rsid w:val="000E1B45"/>
    <w:rsid w:val="000E1C13"/>
    <w:rsid w:val="000E1C75"/>
    <w:rsid w:val="000E1D87"/>
    <w:rsid w:val="000E27FD"/>
    <w:rsid w:val="000E2D51"/>
    <w:rsid w:val="000E2F10"/>
    <w:rsid w:val="000E2F64"/>
    <w:rsid w:val="000E31F6"/>
    <w:rsid w:val="000E38FD"/>
    <w:rsid w:val="000E4341"/>
    <w:rsid w:val="000E4E2B"/>
    <w:rsid w:val="000E5134"/>
    <w:rsid w:val="000E5322"/>
    <w:rsid w:val="000E666D"/>
    <w:rsid w:val="000E75CC"/>
    <w:rsid w:val="000E770F"/>
    <w:rsid w:val="000E7D14"/>
    <w:rsid w:val="000F039D"/>
    <w:rsid w:val="000F083A"/>
    <w:rsid w:val="000F0964"/>
    <w:rsid w:val="000F0D12"/>
    <w:rsid w:val="000F0D34"/>
    <w:rsid w:val="000F0E8C"/>
    <w:rsid w:val="000F0F8F"/>
    <w:rsid w:val="000F1E03"/>
    <w:rsid w:val="000F2055"/>
    <w:rsid w:val="000F23C7"/>
    <w:rsid w:val="000F24FF"/>
    <w:rsid w:val="000F254F"/>
    <w:rsid w:val="000F272D"/>
    <w:rsid w:val="000F276D"/>
    <w:rsid w:val="000F2804"/>
    <w:rsid w:val="000F4984"/>
    <w:rsid w:val="000F5547"/>
    <w:rsid w:val="000F6344"/>
    <w:rsid w:val="000F685A"/>
    <w:rsid w:val="000F69D3"/>
    <w:rsid w:val="000F6AC9"/>
    <w:rsid w:val="000F6BB5"/>
    <w:rsid w:val="001003E8"/>
    <w:rsid w:val="00100C0F"/>
    <w:rsid w:val="001014C7"/>
    <w:rsid w:val="001017B6"/>
    <w:rsid w:val="00101E51"/>
    <w:rsid w:val="00102782"/>
    <w:rsid w:val="001029FD"/>
    <w:rsid w:val="00102A78"/>
    <w:rsid w:val="00102B13"/>
    <w:rsid w:val="0010316C"/>
    <w:rsid w:val="00103B78"/>
    <w:rsid w:val="00104413"/>
    <w:rsid w:val="00104596"/>
    <w:rsid w:val="00104989"/>
    <w:rsid w:val="00104BB3"/>
    <w:rsid w:val="00104BF8"/>
    <w:rsid w:val="00105293"/>
    <w:rsid w:val="0010595C"/>
    <w:rsid w:val="0010601C"/>
    <w:rsid w:val="00106277"/>
    <w:rsid w:val="001065B1"/>
    <w:rsid w:val="00106807"/>
    <w:rsid w:val="00107178"/>
    <w:rsid w:val="00107232"/>
    <w:rsid w:val="00107446"/>
    <w:rsid w:val="00107534"/>
    <w:rsid w:val="001076B4"/>
    <w:rsid w:val="00110387"/>
    <w:rsid w:val="0011073D"/>
    <w:rsid w:val="001108FD"/>
    <w:rsid w:val="00110E73"/>
    <w:rsid w:val="001117EB"/>
    <w:rsid w:val="00112172"/>
    <w:rsid w:val="0011240C"/>
    <w:rsid w:val="00112692"/>
    <w:rsid w:val="001126A0"/>
    <w:rsid w:val="00112C25"/>
    <w:rsid w:val="001136F1"/>
    <w:rsid w:val="00113728"/>
    <w:rsid w:val="001137D6"/>
    <w:rsid w:val="00113C41"/>
    <w:rsid w:val="001146F5"/>
    <w:rsid w:val="001147C9"/>
    <w:rsid w:val="00114E66"/>
    <w:rsid w:val="00114EC6"/>
    <w:rsid w:val="001157FB"/>
    <w:rsid w:val="0011623B"/>
    <w:rsid w:val="001167CC"/>
    <w:rsid w:val="00116CE4"/>
    <w:rsid w:val="001177A6"/>
    <w:rsid w:val="00117D4E"/>
    <w:rsid w:val="00117DF6"/>
    <w:rsid w:val="00120944"/>
    <w:rsid w:val="00120DF7"/>
    <w:rsid w:val="0012101E"/>
    <w:rsid w:val="001212AA"/>
    <w:rsid w:val="001215D5"/>
    <w:rsid w:val="001219D1"/>
    <w:rsid w:val="00122195"/>
    <w:rsid w:val="0012249C"/>
    <w:rsid w:val="001233A9"/>
    <w:rsid w:val="00123814"/>
    <w:rsid w:val="0012409B"/>
    <w:rsid w:val="00124533"/>
    <w:rsid w:val="00124574"/>
    <w:rsid w:val="0012462C"/>
    <w:rsid w:val="00124A51"/>
    <w:rsid w:val="00125385"/>
    <w:rsid w:val="00126192"/>
    <w:rsid w:val="00126290"/>
    <w:rsid w:val="001262F6"/>
    <w:rsid w:val="001267AE"/>
    <w:rsid w:val="00126B55"/>
    <w:rsid w:val="00126E99"/>
    <w:rsid w:val="00127036"/>
    <w:rsid w:val="00127060"/>
    <w:rsid w:val="0012785F"/>
    <w:rsid w:val="00127DA4"/>
    <w:rsid w:val="0013054D"/>
    <w:rsid w:val="00130ECA"/>
    <w:rsid w:val="00130F99"/>
    <w:rsid w:val="0013129F"/>
    <w:rsid w:val="001314C0"/>
    <w:rsid w:val="001315F2"/>
    <w:rsid w:val="001327D4"/>
    <w:rsid w:val="00132901"/>
    <w:rsid w:val="00132F3E"/>
    <w:rsid w:val="001330D9"/>
    <w:rsid w:val="001335E4"/>
    <w:rsid w:val="001337C9"/>
    <w:rsid w:val="00133C9C"/>
    <w:rsid w:val="00133CDD"/>
    <w:rsid w:val="00133EF1"/>
    <w:rsid w:val="00134BFB"/>
    <w:rsid w:val="00134EE2"/>
    <w:rsid w:val="00134EFC"/>
    <w:rsid w:val="00134F52"/>
    <w:rsid w:val="00134FE8"/>
    <w:rsid w:val="001351FF"/>
    <w:rsid w:val="001357D5"/>
    <w:rsid w:val="00136BAC"/>
    <w:rsid w:val="001401EF"/>
    <w:rsid w:val="00140931"/>
    <w:rsid w:val="00140BE3"/>
    <w:rsid w:val="00140BEA"/>
    <w:rsid w:val="00140DEF"/>
    <w:rsid w:val="0014147C"/>
    <w:rsid w:val="00141CD8"/>
    <w:rsid w:val="00141D73"/>
    <w:rsid w:val="00141E19"/>
    <w:rsid w:val="00142ABC"/>
    <w:rsid w:val="00142AD5"/>
    <w:rsid w:val="00142B1D"/>
    <w:rsid w:val="00142E06"/>
    <w:rsid w:val="00142FC7"/>
    <w:rsid w:val="00143171"/>
    <w:rsid w:val="0014363D"/>
    <w:rsid w:val="00143F0E"/>
    <w:rsid w:val="001440BB"/>
    <w:rsid w:val="00144706"/>
    <w:rsid w:val="00144D68"/>
    <w:rsid w:val="0014511A"/>
    <w:rsid w:val="0014682F"/>
    <w:rsid w:val="0014705C"/>
    <w:rsid w:val="00147418"/>
    <w:rsid w:val="00147B08"/>
    <w:rsid w:val="00147B1D"/>
    <w:rsid w:val="00150860"/>
    <w:rsid w:val="00150CD4"/>
    <w:rsid w:val="00150F99"/>
    <w:rsid w:val="00152342"/>
    <w:rsid w:val="001526A1"/>
    <w:rsid w:val="001531A4"/>
    <w:rsid w:val="0015339E"/>
    <w:rsid w:val="0015343A"/>
    <w:rsid w:val="00153AF8"/>
    <w:rsid w:val="00153E17"/>
    <w:rsid w:val="001544D0"/>
    <w:rsid w:val="0015488B"/>
    <w:rsid w:val="00154EA2"/>
    <w:rsid w:val="00155082"/>
    <w:rsid w:val="001551F1"/>
    <w:rsid w:val="00155A4A"/>
    <w:rsid w:val="00156018"/>
    <w:rsid w:val="001566A6"/>
    <w:rsid w:val="00157AEC"/>
    <w:rsid w:val="00160017"/>
    <w:rsid w:val="001600EE"/>
    <w:rsid w:val="00160109"/>
    <w:rsid w:val="0016013C"/>
    <w:rsid w:val="0016015E"/>
    <w:rsid w:val="001601FE"/>
    <w:rsid w:val="0016102E"/>
    <w:rsid w:val="00161355"/>
    <w:rsid w:val="0016142B"/>
    <w:rsid w:val="001619FE"/>
    <w:rsid w:val="00161AFE"/>
    <w:rsid w:val="00162248"/>
    <w:rsid w:val="00162DC6"/>
    <w:rsid w:val="00163043"/>
    <w:rsid w:val="00163692"/>
    <w:rsid w:val="00163A6B"/>
    <w:rsid w:val="00163B7E"/>
    <w:rsid w:val="00163C97"/>
    <w:rsid w:val="00163F2D"/>
    <w:rsid w:val="001643BC"/>
    <w:rsid w:val="001645A1"/>
    <w:rsid w:val="00164874"/>
    <w:rsid w:val="0016496C"/>
    <w:rsid w:val="00165ED3"/>
    <w:rsid w:val="00166B3E"/>
    <w:rsid w:val="00166B70"/>
    <w:rsid w:val="00170158"/>
    <w:rsid w:val="0017049F"/>
    <w:rsid w:val="00170528"/>
    <w:rsid w:val="001707AF"/>
    <w:rsid w:val="0017085C"/>
    <w:rsid w:val="00171171"/>
    <w:rsid w:val="001717BB"/>
    <w:rsid w:val="00171EB9"/>
    <w:rsid w:val="00172082"/>
    <w:rsid w:val="001725E7"/>
    <w:rsid w:val="00172ECF"/>
    <w:rsid w:val="00172F55"/>
    <w:rsid w:val="00172FC4"/>
    <w:rsid w:val="00173370"/>
    <w:rsid w:val="00173960"/>
    <w:rsid w:val="001745AC"/>
    <w:rsid w:val="001747A9"/>
    <w:rsid w:val="001747E7"/>
    <w:rsid w:val="0017492E"/>
    <w:rsid w:val="001751B1"/>
    <w:rsid w:val="00175BCB"/>
    <w:rsid w:val="00175EE4"/>
    <w:rsid w:val="00176A38"/>
    <w:rsid w:val="00180664"/>
    <w:rsid w:val="00180C56"/>
    <w:rsid w:val="00181066"/>
    <w:rsid w:val="0018108B"/>
    <w:rsid w:val="001811AE"/>
    <w:rsid w:val="001813C6"/>
    <w:rsid w:val="0018208C"/>
    <w:rsid w:val="00182274"/>
    <w:rsid w:val="00182394"/>
    <w:rsid w:val="0018270F"/>
    <w:rsid w:val="00182BD8"/>
    <w:rsid w:val="00182D7A"/>
    <w:rsid w:val="00183342"/>
    <w:rsid w:val="00183667"/>
    <w:rsid w:val="00183C00"/>
    <w:rsid w:val="00183F0C"/>
    <w:rsid w:val="00184070"/>
    <w:rsid w:val="0018481C"/>
    <w:rsid w:val="00185094"/>
    <w:rsid w:val="001857EA"/>
    <w:rsid w:val="00185D73"/>
    <w:rsid w:val="00186561"/>
    <w:rsid w:val="00186B38"/>
    <w:rsid w:val="00186BFC"/>
    <w:rsid w:val="00187583"/>
    <w:rsid w:val="00187BA1"/>
    <w:rsid w:val="00190036"/>
    <w:rsid w:val="001901EE"/>
    <w:rsid w:val="00190724"/>
    <w:rsid w:val="00190A71"/>
    <w:rsid w:val="00190BB1"/>
    <w:rsid w:val="00190C05"/>
    <w:rsid w:val="001910A7"/>
    <w:rsid w:val="0019129C"/>
    <w:rsid w:val="00191737"/>
    <w:rsid w:val="00191833"/>
    <w:rsid w:val="00191AF5"/>
    <w:rsid w:val="00191F6A"/>
    <w:rsid w:val="001921BA"/>
    <w:rsid w:val="001922D8"/>
    <w:rsid w:val="001936A9"/>
    <w:rsid w:val="00193A5A"/>
    <w:rsid w:val="00193D97"/>
    <w:rsid w:val="00193F87"/>
    <w:rsid w:val="001943F7"/>
    <w:rsid w:val="001945D1"/>
    <w:rsid w:val="00194F8D"/>
    <w:rsid w:val="00195CDA"/>
    <w:rsid w:val="001963DC"/>
    <w:rsid w:val="0019663E"/>
    <w:rsid w:val="00196736"/>
    <w:rsid w:val="00196C43"/>
    <w:rsid w:val="001974AF"/>
    <w:rsid w:val="00197A6A"/>
    <w:rsid w:val="00197CBE"/>
    <w:rsid w:val="001A040C"/>
    <w:rsid w:val="001A0683"/>
    <w:rsid w:val="001A06B9"/>
    <w:rsid w:val="001A0833"/>
    <w:rsid w:val="001A09CC"/>
    <w:rsid w:val="001A0CB6"/>
    <w:rsid w:val="001A1CB2"/>
    <w:rsid w:val="001A1DDC"/>
    <w:rsid w:val="001A21AD"/>
    <w:rsid w:val="001A27A8"/>
    <w:rsid w:val="001A2DE8"/>
    <w:rsid w:val="001A2E73"/>
    <w:rsid w:val="001A310B"/>
    <w:rsid w:val="001A31DE"/>
    <w:rsid w:val="001A3296"/>
    <w:rsid w:val="001A3D14"/>
    <w:rsid w:val="001A3DFE"/>
    <w:rsid w:val="001A3E01"/>
    <w:rsid w:val="001A4009"/>
    <w:rsid w:val="001A47A2"/>
    <w:rsid w:val="001A49FF"/>
    <w:rsid w:val="001A4D09"/>
    <w:rsid w:val="001A55A3"/>
    <w:rsid w:val="001A5966"/>
    <w:rsid w:val="001A6117"/>
    <w:rsid w:val="001A61B5"/>
    <w:rsid w:val="001A6E6F"/>
    <w:rsid w:val="001A7F14"/>
    <w:rsid w:val="001A7F53"/>
    <w:rsid w:val="001B0493"/>
    <w:rsid w:val="001B06B9"/>
    <w:rsid w:val="001B0CA1"/>
    <w:rsid w:val="001B0DF0"/>
    <w:rsid w:val="001B1539"/>
    <w:rsid w:val="001B162D"/>
    <w:rsid w:val="001B1864"/>
    <w:rsid w:val="001B1EFE"/>
    <w:rsid w:val="001B250A"/>
    <w:rsid w:val="001B26E9"/>
    <w:rsid w:val="001B2FCF"/>
    <w:rsid w:val="001B3085"/>
    <w:rsid w:val="001B3750"/>
    <w:rsid w:val="001B3B85"/>
    <w:rsid w:val="001B417B"/>
    <w:rsid w:val="001B4347"/>
    <w:rsid w:val="001B46D1"/>
    <w:rsid w:val="001B593E"/>
    <w:rsid w:val="001B5C96"/>
    <w:rsid w:val="001B5E65"/>
    <w:rsid w:val="001B6358"/>
    <w:rsid w:val="001B71CB"/>
    <w:rsid w:val="001B7C6D"/>
    <w:rsid w:val="001B7E57"/>
    <w:rsid w:val="001C0706"/>
    <w:rsid w:val="001C0F17"/>
    <w:rsid w:val="001C11F6"/>
    <w:rsid w:val="001C1674"/>
    <w:rsid w:val="001C1A88"/>
    <w:rsid w:val="001C1ABF"/>
    <w:rsid w:val="001C24C5"/>
    <w:rsid w:val="001C2846"/>
    <w:rsid w:val="001C2C8F"/>
    <w:rsid w:val="001C2D9A"/>
    <w:rsid w:val="001C2E81"/>
    <w:rsid w:val="001C2FB4"/>
    <w:rsid w:val="001C3618"/>
    <w:rsid w:val="001C39B0"/>
    <w:rsid w:val="001C424B"/>
    <w:rsid w:val="001C45CB"/>
    <w:rsid w:val="001C4675"/>
    <w:rsid w:val="001C4F2E"/>
    <w:rsid w:val="001C5987"/>
    <w:rsid w:val="001C5C08"/>
    <w:rsid w:val="001C64EF"/>
    <w:rsid w:val="001C6F33"/>
    <w:rsid w:val="001C6F66"/>
    <w:rsid w:val="001C72D2"/>
    <w:rsid w:val="001C7772"/>
    <w:rsid w:val="001C79E0"/>
    <w:rsid w:val="001C7B25"/>
    <w:rsid w:val="001C7E87"/>
    <w:rsid w:val="001D0A9C"/>
    <w:rsid w:val="001D0FDA"/>
    <w:rsid w:val="001D1B9B"/>
    <w:rsid w:val="001D1DED"/>
    <w:rsid w:val="001D2137"/>
    <w:rsid w:val="001D21F5"/>
    <w:rsid w:val="001D27CC"/>
    <w:rsid w:val="001D3501"/>
    <w:rsid w:val="001D3702"/>
    <w:rsid w:val="001D3880"/>
    <w:rsid w:val="001D3A1A"/>
    <w:rsid w:val="001D3BFE"/>
    <w:rsid w:val="001D3E21"/>
    <w:rsid w:val="001D461C"/>
    <w:rsid w:val="001D46FA"/>
    <w:rsid w:val="001D4ADD"/>
    <w:rsid w:val="001D57F0"/>
    <w:rsid w:val="001D58A9"/>
    <w:rsid w:val="001D5FAF"/>
    <w:rsid w:val="001D66C1"/>
    <w:rsid w:val="001D6DB8"/>
    <w:rsid w:val="001D6FB0"/>
    <w:rsid w:val="001D71A8"/>
    <w:rsid w:val="001D77F8"/>
    <w:rsid w:val="001D7ADA"/>
    <w:rsid w:val="001E0358"/>
    <w:rsid w:val="001E0EB1"/>
    <w:rsid w:val="001E14BF"/>
    <w:rsid w:val="001E1D54"/>
    <w:rsid w:val="001E2019"/>
    <w:rsid w:val="001E3B0F"/>
    <w:rsid w:val="001E4769"/>
    <w:rsid w:val="001E49E9"/>
    <w:rsid w:val="001E4F8F"/>
    <w:rsid w:val="001E55F3"/>
    <w:rsid w:val="001E57E7"/>
    <w:rsid w:val="001E61F9"/>
    <w:rsid w:val="001E6238"/>
    <w:rsid w:val="001E69A6"/>
    <w:rsid w:val="001E6A84"/>
    <w:rsid w:val="001E785C"/>
    <w:rsid w:val="001F0475"/>
    <w:rsid w:val="001F137D"/>
    <w:rsid w:val="001F1471"/>
    <w:rsid w:val="001F2E08"/>
    <w:rsid w:val="001F324F"/>
    <w:rsid w:val="001F3263"/>
    <w:rsid w:val="001F3DC7"/>
    <w:rsid w:val="001F4E46"/>
    <w:rsid w:val="001F5057"/>
    <w:rsid w:val="001F50AA"/>
    <w:rsid w:val="001F6533"/>
    <w:rsid w:val="001F662C"/>
    <w:rsid w:val="001F6C5F"/>
    <w:rsid w:val="001F6DF1"/>
    <w:rsid w:val="001F6EA9"/>
    <w:rsid w:val="001F6FCC"/>
    <w:rsid w:val="001F7201"/>
    <w:rsid w:val="00200B73"/>
    <w:rsid w:val="00201614"/>
    <w:rsid w:val="00201695"/>
    <w:rsid w:val="00202071"/>
    <w:rsid w:val="00202148"/>
    <w:rsid w:val="00202223"/>
    <w:rsid w:val="002028D7"/>
    <w:rsid w:val="00202992"/>
    <w:rsid w:val="00202EDC"/>
    <w:rsid w:val="00202F04"/>
    <w:rsid w:val="0020350D"/>
    <w:rsid w:val="00203CD8"/>
    <w:rsid w:val="00203E24"/>
    <w:rsid w:val="00204236"/>
    <w:rsid w:val="002043D0"/>
    <w:rsid w:val="002046B9"/>
    <w:rsid w:val="00205187"/>
    <w:rsid w:val="002056F6"/>
    <w:rsid w:val="00205795"/>
    <w:rsid w:val="002057FA"/>
    <w:rsid w:val="0020670A"/>
    <w:rsid w:val="00206EED"/>
    <w:rsid w:val="00207AB8"/>
    <w:rsid w:val="002105A4"/>
    <w:rsid w:val="00210D65"/>
    <w:rsid w:val="00210EA4"/>
    <w:rsid w:val="00210EBD"/>
    <w:rsid w:val="0021100C"/>
    <w:rsid w:val="00211115"/>
    <w:rsid w:val="00211AC2"/>
    <w:rsid w:val="002121C4"/>
    <w:rsid w:val="00212367"/>
    <w:rsid w:val="002128FE"/>
    <w:rsid w:val="00212B83"/>
    <w:rsid w:val="00213197"/>
    <w:rsid w:val="0021404C"/>
    <w:rsid w:val="002145EE"/>
    <w:rsid w:val="00214DEA"/>
    <w:rsid w:val="00215319"/>
    <w:rsid w:val="00215900"/>
    <w:rsid w:val="00215E89"/>
    <w:rsid w:val="00215F33"/>
    <w:rsid w:val="00216726"/>
    <w:rsid w:val="0021713A"/>
    <w:rsid w:val="002201B1"/>
    <w:rsid w:val="002201F8"/>
    <w:rsid w:val="00220425"/>
    <w:rsid w:val="002207A5"/>
    <w:rsid w:val="0022081B"/>
    <w:rsid w:val="00220A57"/>
    <w:rsid w:val="00221223"/>
    <w:rsid w:val="00221629"/>
    <w:rsid w:val="002221A9"/>
    <w:rsid w:val="0022267B"/>
    <w:rsid w:val="00222C57"/>
    <w:rsid w:val="00222F6E"/>
    <w:rsid w:val="00223544"/>
    <w:rsid w:val="00223975"/>
    <w:rsid w:val="00223ADF"/>
    <w:rsid w:val="00223CC0"/>
    <w:rsid w:val="0022475B"/>
    <w:rsid w:val="00224C9B"/>
    <w:rsid w:val="00224D2D"/>
    <w:rsid w:val="0022503C"/>
    <w:rsid w:val="002252AF"/>
    <w:rsid w:val="00225E8F"/>
    <w:rsid w:val="00227B29"/>
    <w:rsid w:val="00227D24"/>
    <w:rsid w:val="00227EEF"/>
    <w:rsid w:val="002304AA"/>
    <w:rsid w:val="00230A07"/>
    <w:rsid w:val="00231E7B"/>
    <w:rsid w:val="0023281B"/>
    <w:rsid w:val="0023386B"/>
    <w:rsid w:val="00233AF7"/>
    <w:rsid w:val="00233EF0"/>
    <w:rsid w:val="00234A73"/>
    <w:rsid w:val="0023557A"/>
    <w:rsid w:val="00235DE6"/>
    <w:rsid w:val="00235F5A"/>
    <w:rsid w:val="002360D1"/>
    <w:rsid w:val="00236962"/>
    <w:rsid w:val="00236ABC"/>
    <w:rsid w:val="00237BC1"/>
    <w:rsid w:val="00237E3A"/>
    <w:rsid w:val="00237E6F"/>
    <w:rsid w:val="00240694"/>
    <w:rsid w:val="0024087D"/>
    <w:rsid w:val="00240F11"/>
    <w:rsid w:val="002415BA"/>
    <w:rsid w:val="00241866"/>
    <w:rsid w:val="0024187F"/>
    <w:rsid w:val="00241888"/>
    <w:rsid w:val="00241A80"/>
    <w:rsid w:val="00241B46"/>
    <w:rsid w:val="00241D54"/>
    <w:rsid w:val="00242BB9"/>
    <w:rsid w:val="00242BC4"/>
    <w:rsid w:val="00243667"/>
    <w:rsid w:val="002445FB"/>
    <w:rsid w:val="002446C8"/>
    <w:rsid w:val="00244DCD"/>
    <w:rsid w:val="00244E18"/>
    <w:rsid w:val="00244F46"/>
    <w:rsid w:val="002453B7"/>
    <w:rsid w:val="0024587E"/>
    <w:rsid w:val="0024588F"/>
    <w:rsid w:val="00245F5A"/>
    <w:rsid w:val="00246839"/>
    <w:rsid w:val="00246B1D"/>
    <w:rsid w:val="00246C7F"/>
    <w:rsid w:val="00246EE9"/>
    <w:rsid w:val="002471CD"/>
    <w:rsid w:val="00247338"/>
    <w:rsid w:val="002476FE"/>
    <w:rsid w:val="00247AF2"/>
    <w:rsid w:val="00247D78"/>
    <w:rsid w:val="0025028C"/>
    <w:rsid w:val="002502FD"/>
    <w:rsid w:val="002503B2"/>
    <w:rsid w:val="002503D2"/>
    <w:rsid w:val="0025054F"/>
    <w:rsid w:val="00250891"/>
    <w:rsid w:val="00250B6D"/>
    <w:rsid w:val="00251418"/>
    <w:rsid w:val="00253AA6"/>
    <w:rsid w:val="00253BDB"/>
    <w:rsid w:val="00253C33"/>
    <w:rsid w:val="00253DDE"/>
    <w:rsid w:val="00253F60"/>
    <w:rsid w:val="002546A5"/>
    <w:rsid w:val="0025482F"/>
    <w:rsid w:val="00256A4B"/>
    <w:rsid w:val="00257368"/>
    <w:rsid w:val="00257E86"/>
    <w:rsid w:val="00260208"/>
    <w:rsid w:val="00260AD2"/>
    <w:rsid w:val="0026174D"/>
    <w:rsid w:val="00261958"/>
    <w:rsid w:val="00261E24"/>
    <w:rsid w:val="00262B03"/>
    <w:rsid w:val="00263090"/>
    <w:rsid w:val="00263197"/>
    <w:rsid w:val="00263B59"/>
    <w:rsid w:val="00263DE3"/>
    <w:rsid w:val="00264123"/>
    <w:rsid w:val="0026466D"/>
    <w:rsid w:val="002646AF"/>
    <w:rsid w:val="00265302"/>
    <w:rsid w:val="002658F7"/>
    <w:rsid w:val="00265CBE"/>
    <w:rsid w:val="00266257"/>
    <w:rsid w:val="00266963"/>
    <w:rsid w:val="00266A8B"/>
    <w:rsid w:val="00266C77"/>
    <w:rsid w:val="00267BB7"/>
    <w:rsid w:val="00267F9D"/>
    <w:rsid w:val="00267FE2"/>
    <w:rsid w:val="002701BB"/>
    <w:rsid w:val="0027041B"/>
    <w:rsid w:val="00270954"/>
    <w:rsid w:val="00270CD9"/>
    <w:rsid w:val="00271165"/>
    <w:rsid w:val="002713E5"/>
    <w:rsid w:val="002736E5"/>
    <w:rsid w:val="00273AA2"/>
    <w:rsid w:val="00274131"/>
    <w:rsid w:val="002745DB"/>
    <w:rsid w:val="0027499D"/>
    <w:rsid w:val="00274ACD"/>
    <w:rsid w:val="00275AC3"/>
    <w:rsid w:val="002760B9"/>
    <w:rsid w:val="00276232"/>
    <w:rsid w:val="00276759"/>
    <w:rsid w:val="002768E4"/>
    <w:rsid w:val="00276CD2"/>
    <w:rsid w:val="00276D68"/>
    <w:rsid w:val="00276E16"/>
    <w:rsid w:val="002771A2"/>
    <w:rsid w:val="002779F7"/>
    <w:rsid w:val="00280625"/>
    <w:rsid w:val="00280A25"/>
    <w:rsid w:val="00280C59"/>
    <w:rsid w:val="00280D2F"/>
    <w:rsid w:val="00280D7E"/>
    <w:rsid w:val="00280DE9"/>
    <w:rsid w:val="002815E7"/>
    <w:rsid w:val="0028286C"/>
    <w:rsid w:val="002836CC"/>
    <w:rsid w:val="002837B5"/>
    <w:rsid w:val="002838E4"/>
    <w:rsid w:val="00283F51"/>
    <w:rsid w:val="00284BEA"/>
    <w:rsid w:val="00284C95"/>
    <w:rsid w:val="00284C9C"/>
    <w:rsid w:val="002852C6"/>
    <w:rsid w:val="002859BC"/>
    <w:rsid w:val="00285AC3"/>
    <w:rsid w:val="00285F2F"/>
    <w:rsid w:val="002861A4"/>
    <w:rsid w:val="00286B67"/>
    <w:rsid w:val="002871E4"/>
    <w:rsid w:val="0028731D"/>
    <w:rsid w:val="002879E6"/>
    <w:rsid w:val="00287B4B"/>
    <w:rsid w:val="00287C06"/>
    <w:rsid w:val="00290713"/>
    <w:rsid w:val="002908CF"/>
    <w:rsid w:val="002918D8"/>
    <w:rsid w:val="00292195"/>
    <w:rsid w:val="002926E3"/>
    <w:rsid w:val="002931C0"/>
    <w:rsid w:val="00293274"/>
    <w:rsid w:val="00293700"/>
    <w:rsid w:val="00293772"/>
    <w:rsid w:val="00293A7A"/>
    <w:rsid w:val="00294527"/>
    <w:rsid w:val="0029468A"/>
    <w:rsid w:val="0029492B"/>
    <w:rsid w:val="00295377"/>
    <w:rsid w:val="00295A25"/>
    <w:rsid w:val="0029676C"/>
    <w:rsid w:val="0029730F"/>
    <w:rsid w:val="00297640"/>
    <w:rsid w:val="002976C5"/>
    <w:rsid w:val="00297775"/>
    <w:rsid w:val="002978D0"/>
    <w:rsid w:val="00297A8F"/>
    <w:rsid w:val="00297D2A"/>
    <w:rsid w:val="002A040D"/>
    <w:rsid w:val="002A044F"/>
    <w:rsid w:val="002A04AD"/>
    <w:rsid w:val="002A0866"/>
    <w:rsid w:val="002A0876"/>
    <w:rsid w:val="002A0A96"/>
    <w:rsid w:val="002A0BA0"/>
    <w:rsid w:val="002A14DB"/>
    <w:rsid w:val="002A1E26"/>
    <w:rsid w:val="002A1E3E"/>
    <w:rsid w:val="002A1F87"/>
    <w:rsid w:val="002A2AE6"/>
    <w:rsid w:val="002A2B14"/>
    <w:rsid w:val="002A3107"/>
    <w:rsid w:val="002A393D"/>
    <w:rsid w:val="002A442D"/>
    <w:rsid w:val="002A44EE"/>
    <w:rsid w:val="002A479D"/>
    <w:rsid w:val="002A57AA"/>
    <w:rsid w:val="002A57FE"/>
    <w:rsid w:val="002A5B0C"/>
    <w:rsid w:val="002A5EE1"/>
    <w:rsid w:val="002A63EB"/>
    <w:rsid w:val="002A6730"/>
    <w:rsid w:val="002A6813"/>
    <w:rsid w:val="002A6C0F"/>
    <w:rsid w:val="002A7942"/>
    <w:rsid w:val="002A79C6"/>
    <w:rsid w:val="002A7F7E"/>
    <w:rsid w:val="002B04CA"/>
    <w:rsid w:val="002B0883"/>
    <w:rsid w:val="002B114F"/>
    <w:rsid w:val="002B15CA"/>
    <w:rsid w:val="002B2AA8"/>
    <w:rsid w:val="002B369B"/>
    <w:rsid w:val="002B3C0F"/>
    <w:rsid w:val="002B4646"/>
    <w:rsid w:val="002B48C7"/>
    <w:rsid w:val="002B4C06"/>
    <w:rsid w:val="002B5D8C"/>
    <w:rsid w:val="002B5FE3"/>
    <w:rsid w:val="002B6D8B"/>
    <w:rsid w:val="002B713E"/>
    <w:rsid w:val="002C0BB1"/>
    <w:rsid w:val="002C1730"/>
    <w:rsid w:val="002C26DF"/>
    <w:rsid w:val="002C2F24"/>
    <w:rsid w:val="002C3C15"/>
    <w:rsid w:val="002C3C61"/>
    <w:rsid w:val="002C3CA0"/>
    <w:rsid w:val="002C4253"/>
    <w:rsid w:val="002C4394"/>
    <w:rsid w:val="002C4830"/>
    <w:rsid w:val="002C4836"/>
    <w:rsid w:val="002C48E4"/>
    <w:rsid w:val="002C5A28"/>
    <w:rsid w:val="002C5C6E"/>
    <w:rsid w:val="002C62FA"/>
    <w:rsid w:val="002C63FF"/>
    <w:rsid w:val="002C6A4C"/>
    <w:rsid w:val="002C75F8"/>
    <w:rsid w:val="002C7A4B"/>
    <w:rsid w:val="002D0184"/>
    <w:rsid w:val="002D0248"/>
    <w:rsid w:val="002D053A"/>
    <w:rsid w:val="002D0540"/>
    <w:rsid w:val="002D0D6E"/>
    <w:rsid w:val="002D0F83"/>
    <w:rsid w:val="002D14A2"/>
    <w:rsid w:val="002D22A0"/>
    <w:rsid w:val="002D2532"/>
    <w:rsid w:val="002D27F2"/>
    <w:rsid w:val="002D29E2"/>
    <w:rsid w:val="002D2A10"/>
    <w:rsid w:val="002D2BF1"/>
    <w:rsid w:val="002D2F2C"/>
    <w:rsid w:val="002D37FF"/>
    <w:rsid w:val="002D4F85"/>
    <w:rsid w:val="002D521A"/>
    <w:rsid w:val="002D5B93"/>
    <w:rsid w:val="002D5BEE"/>
    <w:rsid w:val="002D6011"/>
    <w:rsid w:val="002D68AF"/>
    <w:rsid w:val="002D6C4A"/>
    <w:rsid w:val="002D718F"/>
    <w:rsid w:val="002D72CC"/>
    <w:rsid w:val="002D7422"/>
    <w:rsid w:val="002D746E"/>
    <w:rsid w:val="002D74B8"/>
    <w:rsid w:val="002D7605"/>
    <w:rsid w:val="002E08A6"/>
    <w:rsid w:val="002E0C7B"/>
    <w:rsid w:val="002E0FBE"/>
    <w:rsid w:val="002E1477"/>
    <w:rsid w:val="002E153E"/>
    <w:rsid w:val="002E1BC3"/>
    <w:rsid w:val="002E1EF3"/>
    <w:rsid w:val="002E2234"/>
    <w:rsid w:val="002E23B8"/>
    <w:rsid w:val="002E2FF4"/>
    <w:rsid w:val="002E37CA"/>
    <w:rsid w:val="002E3BCF"/>
    <w:rsid w:val="002E3C00"/>
    <w:rsid w:val="002E462C"/>
    <w:rsid w:val="002E48C2"/>
    <w:rsid w:val="002E48FB"/>
    <w:rsid w:val="002E4BA8"/>
    <w:rsid w:val="002E4E7B"/>
    <w:rsid w:val="002E510C"/>
    <w:rsid w:val="002E516D"/>
    <w:rsid w:val="002E5728"/>
    <w:rsid w:val="002E5D65"/>
    <w:rsid w:val="002E5DFC"/>
    <w:rsid w:val="002E661E"/>
    <w:rsid w:val="002E7123"/>
    <w:rsid w:val="002E74D2"/>
    <w:rsid w:val="002E75FC"/>
    <w:rsid w:val="002F025D"/>
    <w:rsid w:val="002F02F8"/>
    <w:rsid w:val="002F037C"/>
    <w:rsid w:val="002F062F"/>
    <w:rsid w:val="002F09F0"/>
    <w:rsid w:val="002F1C07"/>
    <w:rsid w:val="002F1EEE"/>
    <w:rsid w:val="002F22C4"/>
    <w:rsid w:val="002F23A3"/>
    <w:rsid w:val="002F2AC1"/>
    <w:rsid w:val="002F2ACE"/>
    <w:rsid w:val="002F2BC0"/>
    <w:rsid w:val="002F2D15"/>
    <w:rsid w:val="002F321E"/>
    <w:rsid w:val="002F389D"/>
    <w:rsid w:val="002F3977"/>
    <w:rsid w:val="002F39CF"/>
    <w:rsid w:val="002F3A8A"/>
    <w:rsid w:val="002F3E47"/>
    <w:rsid w:val="002F41C1"/>
    <w:rsid w:val="002F4372"/>
    <w:rsid w:val="002F47E5"/>
    <w:rsid w:val="002F506A"/>
    <w:rsid w:val="002F594D"/>
    <w:rsid w:val="002F5EAF"/>
    <w:rsid w:val="002F5EBF"/>
    <w:rsid w:val="002F63BC"/>
    <w:rsid w:val="002F6419"/>
    <w:rsid w:val="002F6A02"/>
    <w:rsid w:val="002F6FED"/>
    <w:rsid w:val="002F703D"/>
    <w:rsid w:val="002F7127"/>
    <w:rsid w:val="002F7541"/>
    <w:rsid w:val="003004C1"/>
    <w:rsid w:val="00300683"/>
    <w:rsid w:val="00300C12"/>
    <w:rsid w:val="00300FA7"/>
    <w:rsid w:val="00301A0A"/>
    <w:rsid w:val="00301CF7"/>
    <w:rsid w:val="00301D29"/>
    <w:rsid w:val="003022BC"/>
    <w:rsid w:val="0030230D"/>
    <w:rsid w:val="00302ECC"/>
    <w:rsid w:val="003031FA"/>
    <w:rsid w:val="0030324B"/>
    <w:rsid w:val="00303465"/>
    <w:rsid w:val="0030356F"/>
    <w:rsid w:val="0030396D"/>
    <w:rsid w:val="00303C3A"/>
    <w:rsid w:val="003042E8"/>
    <w:rsid w:val="00305909"/>
    <w:rsid w:val="00305988"/>
    <w:rsid w:val="00305EA6"/>
    <w:rsid w:val="003060BC"/>
    <w:rsid w:val="003069ED"/>
    <w:rsid w:val="003074B5"/>
    <w:rsid w:val="00307FCA"/>
    <w:rsid w:val="00310309"/>
    <w:rsid w:val="003108BA"/>
    <w:rsid w:val="00310E54"/>
    <w:rsid w:val="0031107C"/>
    <w:rsid w:val="0031111D"/>
    <w:rsid w:val="003115C4"/>
    <w:rsid w:val="00311F11"/>
    <w:rsid w:val="003120EB"/>
    <w:rsid w:val="0031246A"/>
    <w:rsid w:val="00313637"/>
    <w:rsid w:val="003139CA"/>
    <w:rsid w:val="00313FB7"/>
    <w:rsid w:val="00314668"/>
    <w:rsid w:val="00314697"/>
    <w:rsid w:val="003151CA"/>
    <w:rsid w:val="00315228"/>
    <w:rsid w:val="00315CBF"/>
    <w:rsid w:val="00316061"/>
    <w:rsid w:val="00316121"/>
    <w:rsid w:val="00316847"/>
    <w:rsid w:val="00316B19"/>
    <w:rsid w:val="003177A4"/>
    <w:rsid w:val="00317887"/>
    <w:rsid w:val="00317D1B"/>
    <w:rsid w:val="0032016D"/>
    <w:rsid w:val="00320522"/>
    <w:rsid w:val="00320852"/>
    <w:rsid w:val="00320B73"/>
    <w:rsid w:val="00321039"/>
    <w:rsid w:val="003219CB"/>
    <w:rsid w:val="00322A65"/>
    <w:rsid w:val="00322A9C"/>
    <w:rsid w:val="00322C14"/>
    <w:rsid w:val="003232FC"/>
    <w:rsid w:val="00323834"/>
    <w:rsid w:val="00323A8A"/>
    <w:rsid w:val="00323CF0"/>
    <w:rsid w:val="00324283"/>
    <w:rsid w:val="00324589"/>
    <w:rsid w:val="00324D68"/>
    <w:rsid w:val="00324FF6"/>
    <w:rsid w:val="003257F8"/>
    <w:rsid w:val="00325D21"/>
    <w:rsid w:val="0032608D"/>
    <w:rsid w:val="00326B19"/>
    <w:rsid w:val="00326FFB"/>
    <w:rsid w:val="00327024"/>
    <w:rsid w:val="00327B98"/>
    <w:rsid w:val="00327FFE"/>
    <w:rsid w:val="003301C9"/>
    <w:rsid w:val="0033058E"/>
    <w:rsid w:val="00330A9A"/>
    <w:rsid w:val="003310BD"/>
    <w:rsid w:val="003311EE"/>
    <w:rsid w:val="0033123C"/>
    <w:rsid w:val="003327CF"/>
    <w:rsid w:val="00333BF6"/>
    <w:rsid w:val="003340C7"/>
    <w:rsid w:val="00334854"/>
    <w:rsid w:val="0033536C"/>
    <w:rsid w:val="003358E2"/>
    <w:rsid w:val="00336CE9"/>
    <w:rsid w:val="003372C9"/>
    <w:rsid w:val="003372D7"/>
    <w:rsid w:val="003374DE"/>
    <w:rsid w:val="0033795A"/>
    <w:rsid w:val="00337AFF"/>
    <w:rsid w:val="00337B41"/>
    <w:rsid w:val="00337BFD"/>
    <w:rsid w:val="0034006E"/>
    <w:rsid w:val="00340584"/>
    <w:rsid w:val="00340BDE"/>
    <w:rsid w:val="00341102"/>
    <w:rsid w:val="0034191A"/>
    <w:rsid w:val="0034252D"/>
    <w:rsid w:val="00342EA0"/>
    <w:rsid w:val="003436F2"/>
    <w:rsid w:val="0034430D"/>
    <w:rsid w:val="003449CE"/>
    <w:rsid w:val="00344DE0"/>
    <w:rsid w:val="003450E7"/>
    <w:rsid w:val="00345418"/>
    <w:rsid w:val="0034712E"/>
    <w:rsid w:val="00347779"/>
    <w:rsid w:val="0034794F"/>
    <w:rsid w:val="00347A0C"/>
    <w:rsid w:val="00347A6C"/>
    <w:rsid w:val="003505EC"/>
    <w:rsid w:val="003506E6"/>
    <w:rsid w:val="00350AEB"/>
    <w:rsid w:val="0035129E"/>
    <w:rsid w:val="0035140F"/>
    <w:rsid w:val="0035151F"/>
    <w:rsid w:val="00351863"/>
    <w:rsid w:val="00351DF9"/>
    <w:rsid w:val="00351E01"/>
    <w:rsid w:val="003526FD"/>
    <w:rsid w:val="00352A40"/>
    <w:rsid w:val="00352AB1"/>
    <w:rsid w:val="00352ADB"/>
    <w:rsid w:val="00352C8D"/>
    <w:rsid w:val="00352FEB"/>
    <w:rsid w:val="003535F1"/>
    <w:rsid w:val="0035404C"/>
    <w:rsid w:val="0035438B"/>
    <w:rsid w:val="0035495D"/>
    <w:rsid w:val="00354CBE"/>
    <w:rsid w:val="00354DFB"/>
    <w:rsid w:val="003554C8"/>
    <w:rsid w:val="003556D2"/>
    <w:rsid w:val="00355A97"/>
    <w:rsid w:val="00356378"/>
    <w:rsid w:val="003568BD"/>
    <w:rsid w:val="00357A89"/>
    <w:rsid w:val="00357ADA"/>
    <w:rsid w:val="00357BD8"/>
    <w:rsid w:val="00357CF2"/>
    <w:rsid w:val="00357FFB"/>
    <w:rsid w:val="00360466"/>
    <w:rsid w:val="00360A09"/>
    <w:rsid w:val="0036106A"/>
    <w:rsid w:val="003612B0"/>
    <w:rsid w:val="003612D3"/>
    <w:rsid w:val="0036181A"/>
    <w:rsid w:val="00361BB0"/>
    <w:rsid w:val="003625D2"/>
    <w:rsid w:val="00362AA9"/>
    <w:rsid w:val="00362DB9"/>
    <w:rsid w:val="00363081"/>
    <w:rsid w:val="00363693"/>
    <w:rsid w:val="00363B58"/>
    <w:rsid w:val="003640CD"/>
    <w:rsid w:val="00364104"/>
    <w:rsid w:val="0036410F"/>
    <w:rsid w:val="00364205"/>
    <w:rsid w:val="00364DBB"/>
    <w:rsid w:val="00364DFC"/>
    <w:rsid w:val="003661F1"/>
    <w:rsid w:val="00366306"/>
    <w:rsid w:val="0036655E"/>
    <w:rsid w:val="00366A51"/>
    <w:rsid w:val="00366E18"/>
    <w:rsid w:val="0036764C"/>
    <w:rsid w:val="00367EDB"/>
    <w:rsid w:val="00370062"/>
    <w:rsid w:val="00370FBA"/>
    <w:rsid w:val="003718C8"/>
    <w:rsid w:val="00371DF9"/>
    <w:rsid w:val="0037300E"/>
    <w:rsid w:val="00374156"/>
    <w:rsid w:val="00374949"/>
    <w:rsid w:val="00374AA5"/>
    <w:rsid w:val="00375469"/>
    <w:rsid w:val="00375567"/>
    <w:rsid w:val="00375628"/>
    <w:rsid w:val="00375ACA"/>
    <w:rsid w:val="00375B3A"/>
    <w:rsid w:val="00376304"/>
    <w:rsid w:val="00376C4E"/>
    <w:rsid w:val="00376E73"/>
    <w:rsid w:val="0037784F"/>
    <w:rsid w:val="00377864"/>
    <w:rsid w:val="00377ACB"/>
    <w:rsid w:val="00377C8D"/>
    <w:rsid w:val="00380B67"/>
    <w:rsid w:val="003813D1"/>
    <w:rsid w:val="003813F0"/>
    <w:rsid w:val="00381D86"/>
    <w:rsid w:val="00381EF3"/>
    <w:rsid w:val="00382574"/>
    <w:rsid w:val="00382610"/>
    <w:rsid w:val="0038299A"/>
    <w:rsid w:val="00382A79"/>
    <w:rsid w:val="00382AA1"/>
    <w:rsid w:val="00383583"/>
    <w:rsid w:val="0038366F"/>
    <w:rsid w:val="00383870"/>
    <w:rsid w:val="00384383"/>
    <w:rsid w:val="00384907"/>
    <w:rsid w:val="003850BC"/>
    <w:rsid w:val="00385473"/>
    <w:rsid w:val="00385C1C"/>
    <w:rsid w:val="00385F9D"/>
    <w:rsid w:val="00385FDC"/>
    <w:rsid w:val="00386162"/>
    <w:rsid w:val="003861E3"/>
    <w:rsid w:val="0038679B"/>
    <w:rsid w:val="003869FE"/>
    <w:rsid w:val="00386B25"/>
    <w:rsid w:val="0038722E"/>
    <w:rsid w:val="003872AF"/>
    <w:rsid w:val="00387918"/>
    <w:rsid w:val="003879AC"/>
    <w:rsid w:val="00390101"/>
    <w:rsid w:val="0039027E"/>
    <w:rsid w:val="00390693"/>
    <w:rsid w:val="00391017"/>
    <w:rsid w:val="00391437"/>
    <w:rsid w:val="00391AC4"/>
    <w:rsid w:val="00391B18"/>
    <w:rsid w:val="00391BA5"/>
    <w:rsid w:val="00391E40"/>
    <w:rsid w:val="003921DA"/>
    <w:rsid w:val="00392248"/>
    <w:rsid w:val="003922D8"/>
    <w:rsid w:val="0039321F"/>
    <w:rsid w:val="0039342E"/>
    <w:rsid w:val="00393632"/>
    <w:rsid w:val="00393E89"/>
    <w:rsid w:val="003941C7"/>
    <w:rsid w:val="003948B3"/>
    <w:rsid w:val="00395963"/>
    <w:rsid w:val="00395A1C"/>
    <w:rsid w:val="00396664"/>
    <w:rsid w:val="00396796"/>
    <w:rsid w:val="00397142"/>
    <w:rsid w:val="003976A7"/>
    <w:rsid w:val="00397A2A"/>
    <w:rsid w:val="00397C49"/>
    <w:rsid w:val="003A0043"/>
    <w:rsid w:val="003A03F3"/>
    <w:rsid w:val="003A06D0"/>
    <w:rsid w:val="003A104B"/>
    <w:rsid w:val="003A1533"/>
    <w:rsid w:val="003A1E4A"/>
    <w:rsid w:val="003A1F8D"/>
    <w:rsid w:val="003A2707"/>
    <w:rsid w:val="003A2AB5"/>
    <w:rsid w:val="003A2DB6"/>
    <w:rsid w:val="003A30A9"/>
    <w:rsid w:val="003A3595"/>
    <w:rsid w:val="003A39BE"/>
    <w:rsid w:val="003A489F"/>
    <w:rsid w:val="003A4FA0"/>
    <w:rsid w:val="003A5891"/>
    <w:rsid w:val="003A5B99"/>
    <w:rsid w:val="003A60A5"/>
    <w:rsid w:val="003A6725"/>
    <w:rsid w:val="003A7A91"/>
    <w:rsid w:val="003A7AD7"/>
    <w:rsid w:val="003B0085"/>
    <w:rsid w:val="003B00F6"/>
    <w:rsid w:val="003B09D1"/>
    <w:rsid w:val="003B0E41"/>
    <w:rsid w:val="003B0F1D"/>
    <w:rsid w:val="003B11E9"/>
    <w:rsid w:val="003B1926"/>
    <w:rsid w:val="003B1BEB"/>
    <w:rsid w:val="003B1FD2"/>
    <w:rsid w:val="003B20C2"/>
    <w:rsid w:val="003B2603"/>
    <w:rsid w:val="003B3409"/>
    <w:rsid w:val="003B356D"/>
    <w:rsid w:val="003B3D15"/>
    <w:rsid w:val="003B3E3B"/>
    <w:rsid w:val="003B451E"/>
    <w:rsid w:val="003B4B17"/>
    <w:rsid w:val="003B51A2"/>
    <w:rsid w:val="003B52AC"/>
    <w:rsid w:val="003B54AD"/>
    <w:rsid w:val="003B570B"/>
    <w:rsid w:val="003B5D31"/>
    <w:rsid w:val="003B6356"/>
    <w:rsid w:val="003B63DB"/>
    <w:rsid w:val="003B68B4"/>
    <w:rsid w:val="003B6FB5"/>
    <w:rsid w:val="003B7232"/>
    <w:rsid w:val="003B7ABC"/>
    <w:rsid w:val="003B7E27"/>
    <w:rsid w:val="003C01C0"/>
    <w:rsid w:val="003C02EA"/>
    <w:rsid w:val="003C0D27"/>
    <w:rsid w:val="003C103D"/>
    <w:rsid w:val="003C15E6"/>
    <w:rsid w:val="003C178E"/>
    <w:rsid w:val="003C2109"/>
    <w:rsid w:val="003C2336"/>
    <w:rsid w:val="003C2694"/>
    <w:rsid w:val="003C2F86"/>
    <w:rsid w:val="003C3020"/>
    <w:rsid w:val="003C38DE"/>
    <w:rsid w:val="003C3C0B"/>
    <w:rsid w:val="003C3D02"/>
    <w:rsid w:val="003C443F"/>
    <w:rsid w:val="003C44C7"/>
    <w:rsid w:val="003C53C3"/>
    <w:rsid w:val="003C5C79"/>
    <w:rsid w:val="003C5C8F"/>
    <w:rsid w:val="003C5CDC"/>
    <w:rsid w:val="003C5CFD"/>
    <w:rsid w:val="003C6090"/>
    <w:rsid w:val="003C61B9"/>
    <w:rsid w:val="003C6DB8"/>
    <w:rsid w:val="003C7124"/>
    <w:rsid w:val="003C713F"/>
    <w:rsid w:val="003C745F"/>
    <w:rsid w:val="003C75D0"/>
    <w:rsid w:val="003C7ACC"/>
    <w:rsid w:val="003C7D0B"/>
    <w:rsid w:val="003D0912"/>
    <w:rsid w:val="003D10E4"/>
    <w:rsid w:val="003D1826"/>
    <w:rsid w:val="003D26F5"/>
    <w:rsid w:val="003D3213"/>
    <w:rsid w:val="003D3271"/>
    <w:rsid w:val="003D34B5"/>
    <w:rsid w:val="003D58F0"/>
    <w:rsid w:val="003D652E"/>
    <w:rsid w:val="003D6C69"/>
    <w:rsid w:val="003D7200"/>
    <w:rsid w:val="003D74E3"/>
    <w:rsid w:val="003D751C"/>
    <w:rsid w:val="003D7B04"/>
    <w:rsid w:val="003D7C85"/>
    <w:rsid w:val="003E00A5"/>
    <w:rsid w:val="003E05F1"/>
    <w:rsid w:val="003E0953"/>
    <w:rsid w:val="003E0C4F"/>
    <w:rsid w:val="003E1208"/>
    <w:rsid w:val="003E132A"/>
    <w:rsid w:val="003E1635"/>
    <w:rsid w:val="003E1ED1"/>
    <w:rsid w:val="003E2023"/>
    <w:rsid w:val="003E28C0"/>
    <w:rsid w:val="003E2CA5"/>
    <w:rsid w:val="003E3184"/>
    <w:rsid w:val="003E3E93"/>
    <w:rsid w:val="003E3F68"/>
    <w:rsid w:val="003E42B4"/>
    <w:rsid w:val="003E4584"/>
    <w:rsid w:val="003E45E6"/>
    <w:rsid w:val="003E56D9"/>
    <w:rsid w:val="003E57A8"/>
    <w:rsid w:val="003E5A80"/>
    <w:rsid w:val="003E5E0D"/>
    <w:rsid w:val="003E5FDA"/>
    <w:rsid w:val="003E6AAD"/>
    <w:rsid w:val="003E6E24"/>
    <w:rsid w:val="003E6E89"/>
    <w:rsid w:val="003E75FF"/>
    <w:rsid w:val="003E7CC2"/>
    <w:rsid w:val="003E7DC9"/>
    <w:rsid w:val="003E7DCF"/>
    <w:rsid w:val="003F0317"/>
    <w:rsid w:val="003F06DD"/>
    <w:rsid w:val="003F142A"/>
    <w:rsid w:val="003F1BFF"/>
    <w:rsid w:val="003F1DB8"/>
    <w:rsid w:val="003F3353"/>
    <w:rsid w:val="003F33A4"/>
    <w:rsid w:val="003F3B14"/>
    <w:rsid w:val="003F3B91"/>
    <w:rsid w:val="003F3DB5"/>
    <w:rsid w:val="003F3E5B"/>
    <w:rsid w:val="003F3EEA"/>
    <w:rsid w:val="003F4654"/>
    <w:rsid w:val="003F4A01"/>
    <w:rsid w:val="003F5A13"/>
    <w:rsid w:val="003F70BF"/>
    <w:rsid w:val="003F76DA"/>
    <w:rsid w:val="00400B75"/>
    <w:rsid w:val="0040129F"/>
    <w:rsid w:val="00401678"/>
    <w:rsid w:val="00402447"/>
    <w:rsid w:val="004025EE"/>
    <w:rsid w:val="004025FD"/>
    <w:rsid w:val="00403344"/>
    <w:rsid w:val="0040338C"/>
    <w:rsid w:val="004037F6"/>
    <w:rsid w:val="00403AEB"/>
    <w:rsid w:val="00403FF2"/>
    <w:rsid w:val="00404BCF"/>
    <w:rsid w:val="00404C7C"/>
    <w:rsid w:val="00404EA6"/>
    <w:rsid w:val="00405B68"/>
    <w:rsid w:val="00405F83"/>
    <w:rsid w:val="004062D4"/>
    <w:rsid w:val="0040635F"/>
    <w:rsid w:val="00406510"/>
    <w:rsid w:val="00406F46"/>
    <w:rsid w:val="0040737C"/>
    <w:rsid w:val="00407CD8"/>
    <w:rsid w:val="00407E51"/>
    <w:rsid w:val="00407E62"/>
    <w:rsid w:val="0041011D"/>
    <w:rsid w:val="004105CD"/>
    <w:rsid w:val="004109F5"/>
    <w:rsid w:val="00410E95"/>
    <w:rsid w:val="004114F8"/>
    <w:rsid w:val="00411B88"/>
    <w:rsid w:val="00411FDB"/>
    <w:rsid w:val="004123AF"/>
    <w:rsid w:val="00413A30"/>
    <w:rsid w:val="00413A60"/>
    <w:rsid w:val="00413C56"/>
    <w:rsid w:val="00413D7A"/>
    <w:rsid w:val="00414310"/>
    <w:rsid w:val="00414656"/>
    <w:rsid w:val="004146BD"/>
    <w:rsid w:val="00415A28"/>
    <w:rsid w:val="004164E4"/>
    <w:rsid w:val="00416A86"/>
    <w:rsid w:val="00416D5F"/>
    <w:rsid w:val="00416EF9"/>
    <w:rsid w:val="00417EF8"/>
    <w:rsid w:val="004200AD"/>
    <w:rsid w:val="00420BFC"/>
    <w:rsid w:val="00421533"/>
    <w:rsid w:val="00421983"/>
    <w:rsid w:val="00421F02"/>
    <w:rsid w:val="004223FE"/>
    <w:rsid w:val="0042260D"/>
    <w:rsid w:val="00422645"/>
    <w:rsid w:val="00422662"/>
    <w:rsid w:val="00422DA5"/>
    <w:rsid w:val="004232F3"/>
    <w:rsid w:val="004235FB"/>
    <w:rsid w:val="00423D03"/>
    <w:rsid w:val="00423DF3"/>
    <w:rsid w:val="004249FF"/>
    <w:rsid w:val="0042504E"/>
    <w:rsid w:val="004250C8"/>
    <w:rsid w:val="004252A8"/>
    <w:rsid w:val="00425712"/>
    <w:rsid w:val="00425BB1"/>
    <w:rsid w:val="004260A6"/>
    <w:rsid w:val="004266E7"/>
    <w:rsid w:val="00426A14"/>
    <w:rsid w:val="00426B60"/>
    <w:rsid w:val="00426BC9"/>
    <w:rsid w:val="00426D55"/>
    <w:rsid w:val="00426EFE"/>
    <w:rsid w:val="00427054"/>
    <w:rsid w:val="0042709B"/>
    <w:rsid w:val="0043021A"/>
    <w:rsid w:val="00430347"/>
    <w:rsid w:val="00430539"/>
    <w:rsid w:val="00430929"/>
    <w:rsid w:val="004313D4"/>
    <w:rsid w:val="00431521"/>
    <w:rsid w:val="00433011"/>
    <w:rsid w:val="004334BB"/>
    <w:rsid w:val="00434228"/>
    <w:rsid w:val="00434316"/>
    <w:rsid w:val="00434383"/>
    <w:rsid w:val="00434589"/>
    <w:rsid w:val="00434C9B"/>
    <w:rsid w:val="00434FF1"/>
    <w:rsid w:val="0043549E"/>
    <w:rsid w:val="004357BB"/>
    <w:rsid w:val="00435DFB"/>
    <w:rsid w:val="0043667A"/>
    <w:rsid w:val="0043710F"/>
    <w:rsid w:val="004374D3"/>
    <w:rsid w:val="004374E5"/>
    <w:rsid w:val="004379E7"/>
    <w:rsid w:val="00437B0D"/>
    <w:rsid w:val="004409EB"/>
    <w:rsid w:val="0044178D"/>
    <w:rsid w:val="00441EDA"/>
    <w:rsid w:val="00441F2B"/>
    <w:rsid w:val="0044205A"/>
    <w:rsid w:val="004425DC"/>
    <w:rsid w:val="00442867"/>
    <w:rsid w:val="004429D9"/>
    <w:rsid w:val="00442E0E"/>
    <w:rsid w:val="004431CB"/>
    <w:rsid w:val="0044324D"/>
    <w:rsid w:val="00443B81"/>
    <w:rsid w:val="00443C53"/>
    <w:rsid w:val="004442B0"/>
    <w:rsid w:val="00444857"/>
    <w:rsid w:val="00444B44"/>
    <w:rsid w:val="00445590"/>
    <w:rsid w:val="00445830"/>
    <w:rsid w:val="00445D6E"/>
    <w:rsid w:val="00446448"/>
    <w:rsid w:val="00446D8B"/>
    <w:rsid w:val="00446D95"/>
    <w:rsid w:val="00446E75"/>
    <w:rsid w:val="00447FDD"/>
    <w:rsid w:val="004503F7"/>
    <w:rsid w:val="004508F1"/>
    <w:rsid w:val="00450FE0"/>
    <w:rsid w:val="00451128"/>
    <w:rsid w:val="00451484"/>
    <w:rsid w:val="004514BF"/>
    <w:rsid w:val="00452D2D"/>
    <w:rsid w:val="004534BE"/>
    <w:rsid w:val="00453D66"/>
    <w:rsid w:val="00453F5E"/>
    <w:rsid w:val="00454411"/>
    <w:rsid w:val="00454C2E"/>
    <w:rsid w:val="00455092"/>
    <w:rsid w:val="0045640D"/>
    <w:rsid w:val="00456C3E"/>
    <w:rsid w:val="00456C8B"/>
    <w:rsid w:val="0045715F"/>
    <w:rsid w:val="004576D8"/>
    <w:rsid w:val="00457979"/>
    <w:rsid w:val="00457A94"/>
    <w:rsid w:val="00460142"/>
    <w:rsid w:val="004609F0"/>
    <w:rsid w:val="00460A6E"/>
    <w:rsid w:val="00460AD9"/>
    <w:rsid w:val="00461501"/>
    <w:rsid w:val="004617A0"/>
    <w:rsid w:val="00462278"/>
    <w:rsid w:val="00462D9F"/>
    <w:rsid w:val="004633E4"/>
    <w:rsid w:val="00463B30"/>
    <w:rsid w:val="004646F7"/>
    <w:rsid w:val="00464972"/>
    <w:rsid w:val="004649C7"/>
    <w:rsid w:val="00464CE6"/>
    <w:rsid w:val="00464EDA"/>
    <w:rsid w:val="00465388"/>
    <w:rsid w:val="00465AD8"/>
    <w:rsid w:val="00465FAB"/>
    <w:rsid w:val="0046678E"/>
    <w:rsid w:val="00467B7B"/>
    <w:rsid w:val="0047135B"/>
    <w:rsid w:val="00471626"/>
    <w:rsid w:val="004720B2"/>
    <w:rsid w:val="00472514"/>
    <w:rsid w:val="00472EA9"/>
    <w:rsid w:val="00473578"/>
    <w:rsid w:val="00474185"/>
    <w:rsid w:val="00474440"/>
    <w:rsid w:val="00474E34"/>
    <w:rsid w:val="00475289"/>
    <w:rsid w:val="00475337"/>
    <w:rsid w:val="004755F7"/>
    <w:rsid w:val="0047565D"/>
    <w:rsid w:val="00476357"/>
    <w:rsid w:val="004763DE"/>
    <w:rsid w:val="0047644B"/>
    <w:rsid w:val="00476BC9"/>
    <w:rsid w:val="00476EF9"/>
    <w:rsid w:val="00476F2B"/>
    <w:rsid w:val="00477C61"/>
    <w:rsid w:val="00480507"/>
    <w:rsid w:val="004809C1"/>
    <w:rsid w:val="00480E76"/>
    <w:rsid w:val="00481231"/>
    <w:rsid w:val="004818DE"/>
    <w:rsid w:val="00481FB3"/>
    <w:rsid w:val="00482343"/>
    <w:rsid w:val="00483398"/>
    <w:rsid w:val="004838A3"/>
    <w:rsid w:val="00484036"/>
    <w:rsid w:val="004840F1"/>
    <w:rsid w:val="00484545"/>
    <w:rsid w:val="0048458B"/>
    <w:rsid w:val="00484609"/>
    <w:rsid w:val="00484BFB"/>
    <w:rsid w:val="00484C01"/>
    <w:rsid w:val="00485C49"/>
    <w:rsid w:val="0048669E"/>
    <w:rsid w:val="00487158"/>
    <w:rsid w:val="004876C5"/>
    <w:rsid w:val="00487A24"/>
    <w:rsid w:val="00490AC3"/>
    <w:rsid w:val="00490D4D"/>
    <w:rsid w:val="00491058"/>
    <w:rsid w:val="00491B08"/>
    <w:rsid w:val="00491B17"/>
    <w:rsid w:val="0049210D"/>
    <w:rsid w:val="00492119"/>
    <w:rsid w:val="004930D2"/>
    <w:rsid w:val="004937F6"/>
    <w:rsid w:val="00493A19"/>
    <w:rsid w:val="00494421"/>
    <w:rsid w:val="00494FD9"/>
    <w:rsid w:val="00495075"/>
    <w:rsid w:val="00495214"/>
    <w:rsid w:val="0049553D"/>
    <w:rsid w:val="004963C1"/>
    <w:rsid w:val="00496D80"/>
    <w:rsid w:val="0049700A"/>
    <w:rsid w:val="0049715D"/>
    <w:rsid w:val="004971AC"/>
    <w:rsid w:val="0049742D"/>
    <w:rsid w:val="00497803"/>
    <w:rsid w:val="004978D3"/>
    <w:rsid w:val="00497C65"/>
    <w:rsid w:val="00497D5B"/>
    <w:rsid w:val="004A0101"/>
    <w:rsid w:val="004A0A25"/>
    <w:rsid w:val="004A1060"/>
    <w:rsid w:val="004A1256"/>
    <w:rsid w:val="004A136C"/>
    <w:rsid w:val="004A1CFD"/>
    <w:rsid w:val="004A1DF0"/>
    <w:rsid w:val="004A241E"/>
    <w:rsid w:val="004A3664"/>
    <w:rsid w:val="004A3952"/>
    <w:rsid w:val="004A3E8A"/>
    <w:rsid w:val="004A3ECD"/>
    <w:rsid w:val="004A4598"/>
    <w:rsid w:val="004A4AB7"/>
    <w:rsid w:val="004A4C77"/>
    <w:rsid w:val="004A4F3B"/>
    <w:rsid w:val="004A5095"/>
    <w:rsid w:val="004A52E7"/>
    <w:rsid w:val="004A53EC"/>
    <w:rsid w:val="004A6167"/>
    <w:rsid w:val="004A66F4"/>
    <w:rsid w:val="004A6E10"/>
    <w:rsid w:val="004A7269"/>
    <w:rsid w:val="004A728A"/>
    <w:rsid w:val="004A745D"/>
    <w:rsid w:val="004A7B48"/>
    <w:rsid w:val="004B0062"/>
    <w:rsid w:val="004B08F8"/>
    <w:rsid w:val="004B10E8"/>
    <w:rsid w:val="004B14A2"/>
    <w:rsid w:val="004B1A81"/>
    <w:rsid w:val="004B1DAF"/>
    <w:rsid w:val="004B1E76"/>
    <w:rsid w:val="004B1EA2"/>
    <w:rsid w:val="004B2C85"/>
    <w:rsid w:val="004B3D89"/>
    <w:rsid w:val="004B4069"/>
    <w:rsid w:val="004B49E4"/>
    <w:rsid w:val="004B4ECD"/>
    <w:rsid w:val="004B4EE6"/>
    <w:rsid w:val="004B5AEF"/>
    <w:rsid w:val="004B60C1"/>
    <w:rsid w:val="004B6492"/>
    <w:rsid w:val="004B6AD9"/>
    <w:rsid w:val="004B7173"/>
    <w:rsid w:val="004B72A0"/>
    <w:rsid w:val="004B72B8"/>
    <w:rsid w:val="004B7862"/>
    <w:rsid w:val="004B7EC6"/>
    <w:rsid w:val="004C0018"/>
    <w:rsid w:val="004C0048"/>
    <w:rsid w:val="004C169D"/>
    <w:rsid w:val="004C193A"/>
    <w:rsid w:val="004C197D"/>
    <w:rsid w:val="004C2220"/>
    <w:rsid w:val="004C28B8"/>
    <w:rsid w:val="004C31C1"/>
    <w:rsid w:val="004C3337"/>
    <w:rsid w:val="004C338C"/>
    <w:rsid w:val="004C3E40"/>
    <w:rsid w:val="004C3FEA"/>
    <w:rsid w:val="004C41DC"/>
    <w:rsid w:val="004C4A1C"/>
    <w:rsid w:val="004C4C76"/>
    <w:rsid w:val="004C4E1E"/>
    <w:rsid w:val="004C4E26"/>
    <w:rsid w:val="004C5238"/>
    <w:rsid w:val="004C5265"/>
    <w:rsid w:val="004C5477"/>
    <w:rsid w:val="004C5562"/>
    <w:rsid w:val="004C5B92"/>
    <w:rsid w:val="004C619E"/>
    <w:rsid w:val="004C65D6"/>
    <w:rsid w:val="004C671F"/>
    <w:rsid w:val="004C672A"/>
    <w:rsid w:val="004C6890"/>
    <w:rsid w:val="004C7584"/>
    <w:rsid w:val="004C7DE9"/>
    <w:rsid w:val="004C7ECD"/>
    <w:rsid w:val="004D008C"/>
    <w:rsid w:val="004D00CF"/>
    <w:rsid w:val="004D0A42"/>
    <w:rsid w:val="004D0AC5"/>
    <w:rsid w:val="004D0DEB"/>
    <w:rsid w:val="004D1541"/>
    <w:rsid w:val="004D157C"/>
    <w:rsid w:val="004D1A6F"/>
    <w:rsid w:val="004D1AFF"/>
    <w:rsid w:val="004D26BA"/>
    <w:rsid w:val="004D35BD"/>
    <w:rsid w:val="004D38E7"/>
    <w:rsid w:val="004D3DFB"/>
    <w:rsid w:val="004D43BE"/>
    <w:rsid w:val="004D49D4"/>
    <w:rsid w:val="004D5537"/>
    <w:rsid w:val="004D647C"/>
    <w:rsid w:val="004D7712"/>
    <w:rsid w:val="004D7B10"/>
    <w:rsid w:val="004E08BC"/>
    <w:rsid w:val="004E0E04"/>
    <w:rsid w:val="004E0F11"/>
    <w:rsid w:val="004E1E28"/>
    <w:rsid w:val="004E203D"/>
    <w:rsid w:val="004E2353"/>
    <w:rsid w:val="004E23D0"/>
    <w:rsid w:val="004E2E3E"/>
    <w:rsid w:val="004E38FB"/>
    <w:rsid w:val="004E4005"/>
    <w:rsid w:val="004E49D8"/>
    <w:rsid w:val="004E4CEB"/>
    <w:rsid w:val="004E644B"/>
    <w:rsid w:val="004E64B0"/>
    <w:rsid w:val="004E6609"/>
    <w:rsid w:val="004E6682"/>
    <w:rsid w:val="004E67A2"/>
    <w:rsid w:val="004E6BB3"/>
    <w:rsid w:val="004E6C85"/>
    <w:rsid w:val="004E6D9D"/>
    <w:rsid w:val="004E71D1"/>
    <w:rsid w:val="004E73EB"/>
    <w:rsid w:val="004E74DB"/>
    <w:rsid w:val="004F01DC"/>
    <w:rsid w:val="004F04A9"/>
    <w:rsid w:val="004F0769"/>
    <w:rsid w:val="004F1107"/>
    <w:rsid w:val="004F117A"/>
    <w:rsid w:val="004F1C47"/>
    <w:rsid w:val="004F22BB"/>
    <w:rsid w:val="004F2699"/>
    <w:rsid w:val="004F3232"/>
    <w:rsid w:val="004F3296"/>
    <w:rsid w:val="004F3E12"/>
    <w:rsid w:val="004F40AA"/>
    <w:rsid w:val="004F4583"/>
    <w:rsid w:val="004F48BF"/>
    <w:rsid w:val="004F49A5"/>
    <w:rsid w:val="004F4FAF"/>
    <w:rsid w:val="004F5746"/>
    <w:rsid w:val="004F57A1"/>
    <w:rsid w:val="004F6489"/>
    <w:rsid w:val="004F698E"/>
    <w:rsid w:val="004F6A71"/>
    <w:rsid w:val="004F7AD4"/>
    <w:rsid w:val="004F7F3E"/>
    <w:rsid w:val="00500024"/>
    <w:rsid w:val="0050012F"/>
    <w:rsid w:val="005006A5"/>
    <w:rsid w:val="005008FC"/>
    <w:rsid w:val="00500A16"/>
    <w:rsid w:val="00500A43"/>
    <w:rsid w:val="00500EFF"/>
    <w:rsid w:val="00501665"/>
    <w:rsid w:val="00501DD1"/>
    <w:rsid w:val="00501F4E"/>
    <w:rsid w:val="005021A5"/>
    <w:rsid w:val="00503508"/>
    <w:rsid w:val="005038EC"/>
    <w:rsid w:val="00503F84"/>
    <w:rsid w:val="0050404E"/>
    <w:rsid w:val="005049DC"/>
    <w:rsid w:val="00505030"/>
    <w:rsid w:val="00505A7A"/>
    <w:rsid w:val="00505C5F"/>
    <w:rsid w:val="0050600D"/>
    <w:rsid w:val="00506680"/>
    <w:rsid w:val="00507497"/>
    <w:rsid w:val="005074BC"/>
    <w:rsid w:val="005102CE"/>
    <w:rsid w:val="0051047D"/>
    <w:rsid w:val="00510B24"/>
    <w:rsid w:val="00511244"/>
    <w:rsid w:val="00511275"/>
    <w:rsid w:val="0051136A"/>
    <w:rsid w:val="005116DD"/>
    <w:rsid w:val="0051189E"/>
    <w:rsid w:val="00511993"/>
    <w:rsid w:val="00511ACF"/>
    <w:rsid w:val="0051214F"/>
    <w:rsid w:val="005121EF"/>
    <w:rsid w:val="005122D0"/>
    <w:rsid w:val="005124C9"/>
    <w:rsid w:val="0051294F"/>
    <w:rsid w:val="00513077"/>
    <w:rsid w:val="005130B9"/>
    <w:rsid w:val="005137F2"/>
    <w:rsid w:val="005138CA"/>
    <w:rsid w:val="00513BBC"/>
    <w:rsid w:val="0051448A"/>
    <w:rsid w:val="005148E9"/>
    <w:rsid w:val="00514F3B"/>
    <w:rsid w:val="005153BF"/>
    <w:rsid w:val="00515BA4"/>
    <w:rsid w:val="00515C05"/>
    <w:rsid w:val="00515F8B"/>
    <w:rsid w:val="00515FA4"/>
    <w:rsid w:val="00516178"/>
    <w:rsid w:val="005165A4"/>
    <w:rsid w:val="00516839"/>
    <w:rsid w:val="00516982"/>
    <w:rsid w:val="00516B87"/>
    <w:rsid w:val="00516DE7"/>
    <w:rsid w:val="005203EC"/>
    <w:rsid w:val="005204F4"/>
    <w:rsid w:val="00521142"/>
    <w:rsid w:val="005213F4"/>
    <w:rsid w:val="00521637"/>
    <w:rsid w:val="00521CAD"/>
    <w:rsid w:val="005220C3"/>
    <w:rsid w:val="00522215"/>
    <w:rsid w:val="0052342E"/>
    <w:rsid w:val="005236EB"/>
    <w:rsid w:val="00523B13"/>
    <w:rsid w:val="00524A7E"/>
    <w:rsid w:val="00524DA1"/>
    <w:rsid w:val="00524EAE"/>
    <w:rsid w:val="00525265"/>
    <w:rsid w:val="0052555A"/>
    <w:rsid w:val="00525648"/>
    <w:rsid w:val="00525A14"/>
    <w:rsid w:val="00525A28"/>
    <w:rsid w:val="00525BC9"/>
    <w:rsid w:val="005264E2"/>
    <w:rsid w:val="00526535"/>
    <w:rsid w:val="0052665A"/>
    <w:rsid w:val="00526721"/>
    <w:rsid w:val="00526B00"/>
    <w:rsid w:val="00526C5D"/>
    <w:rsid w:val="00526CD3"/>
    <w:rsid w:val="00527099"/>
    <w:rsid w:val="00527FA4"/>
    <w:rsid w:val="00530103"/>
    <w:rsid w:val="00530160"/>
    <w:rsid w:val="00530D95"/>
    <w:rsid w:val="005316DE"/>
    <w:rsid w:val="00531C1D"/>
    <w:rsid w:val="0053200B"/>
    <w:rsid w:val="0053280F"/>
    <w:rsid w:val="00532A8A"/>
    <w:rsid w:val="00533EC1"/>
    <w:rsid w:val="0053450B"/>
    <w:rsid w:val="00535180"/>
    <w:rsid w:val="005355F8"/>
    <w:rsid w:val="00535CCD"/>
    <w:rsid w:val="00535CF5"/>
    <w:rsid w:val="00535F3F"/>
    <w:rsid w:val="00536358"/>
    <w:rsid w:val="005363FD"/>
    <w:rsid w:val="00536455"/>
    <w:rsid w:val="00536502"/>
    <w:rsid w:val="00537242"/>
    <w:rsid w:val="00537B82"/>
    <w:rsid w:val="00537DA8"/>
    <w:rsid w:val="00540513"/>
    <w:rsid w:val="00540718"/>
    <w:rsid w:val="00541855"/>
    <w:rsid w:val="005419E5"/>
    <w:rsid w:val="00542108"/>
    <w:rsid w:val="00542C68"/>
    <w:rsid w:val="0054311A"/>
    <w:rsid w:val="005431FB"/>
    <w:rsid w:val="00543284"/>
    <w:rsid w:val="0054385C"/>
    <w:rsid w:val="0054395A"/>
    <w:rsid w:val="00544038"/>
    <w:rsid w:val="00544BD6"/>
    <w:rsid w:val="0054504A"/>
    <w:rsid w:val="00545114"/>
    <w:rsid w:val="0054568F"/>
    <w:rsid w:val="00545971"/>
    <w:rsid w:val="00545B96"/>
    <w:rsid w:val="00545C34"/>
    <w:rsid w:val="00546AC1"/>
    <w:rsid w:val="00546CE3"/>
    <w:rsid w:val="00547A4B"/>
    <w:rsid w:val="00547D3F"/>
    <w:rsid w:val="00547D6D"/>
    <w:rsid w:val="00550587"/>
    <w:rsid w:val="005505BC"/>
    <w:rsid w:val="00550D79"/>
    <w:rsid w:val="00550DD6"/>
    <w:rsid w:val="005511BE"/>
    <w:rsid w:val="0055120F"/>
    <w:rsid w:val="005513E0"/>
    <w:rsid w:val="00552201"/>
    <w:rsid w:val="00552773"/>
    <w:rsid w:val="005528D6"/>
    <w:rsid w:val="00552B06"/>
    <w:rsid w:val="0055320B"/>
    <w:rsid w:val="00553474"/>
    <w:rsid w:val="005534DB"/>
    <w:rsid w:val="00553B4F"/>
    <w:rsid w:val="0055523C"/>
    <w:rsid w:val="0055582A"/>
    <w:rsid w:val="005559FB"/>
    <w:rsid w:val="00555DD5"/>
    <w:rsid w:val="00556977"/>
    <w:rsid w:val="00556A4A"/>
    <w:rsid w:val="00556C48"/>
    <w:rsid w:val="00557D82"/>
    <w:rsid w:val="00560048"/>
    <w:rsid w:val="00560B80"/>
    <w:rsid w:val="005612DB"/>
    <w:rsid w:val="005617AE"/>
    <w:rsid w:val="0056266A"/>
    <w:rsid w:val="005627F2"/>
    <w:rsid w:val="00562C74"/>
    <w:rsid w:val="005630F3"/>
    <w:rsid w:val="00563B17"/>
    <w:rsid w:val="005640A5"/>
    <w:rsid w:val="005643E6"/>
    <w:rsid w:val="00564D65"/>
    <w:rsid w:val="00564F28"/>
    <w:rsid w:val="00565311"/>
    <w:rsid w:val="00565870"/>
    <w:rsid w:val="00565891"/>
    <w:rsid w:val="00565DF3"/>
    <w:rsid w:val="00565FC4"/>
    <w:rsid w:val="005666C4"/>
    <w:rsid w:val="00566783"/>
    <w:rsid w:val="00567073"/>
    <w:rsid w:val="00567354"/>
    <w:rsid w:val="00567B90"/>
    <w:rsid w:val="00567EA4"/>
    <w:rsid w:val="00570A82"/>
    <w:rsid w:val="00570BBF"/>
    <w:rsid w:val="00570C40"/>
    <w:rsid w:val="00570EF3"/>
    <w:rsid w:val="005718A4"/>
    <w:rsid w:val="00572564"/>
    <w:rsid w:val="00572A6C"/>
    <w:rsid w:val="00572B51"/>
    <w:rsid w:val="00572B54"/>
    <w:rsid w:val="005730AD"/>
    <w:rsid w:val="005732D8"/>
    <w:rsid w:val="00573408"/>
    <w:rsid w:val="00573547"/>
    <w:rsid w:val="005739AD"/>
    <w:rsid w:val="005739EF"/>
    <w:rsid w:val="00573C98"/>
    <w:rsid w:val="00574A95"/>
    <w:rsid w:val="0057508C"/>
    <w:rsid w:val="005753DD"/>
    <w:rsid w:val="00575904"/>
    <w:rsid w:val="00576A04"/>
    <w:rsid w:val="00576EC8"/>
    <w:rsid w:val="00577C5F"/>
    <w:rsid w:val="005803A7"/>
    <w:rsid w:val="005808C9"/>
    <w:rsid w:val="00580E92"/>
    <w:rsid w:val="00580FC7"/>
    <w:rsid w:val="00581037"/>
    <w:rsid w:val="00581260"/>
    <w:rsid w:val="0058174C"/>
    <w:rsid w:val="005817F9"/>
    <w:rsid w:val="005819CF"/>
    <w:rsid w:val="00581C52"/>
    <w:rsid w:val="005824A1"/>
    <w:rsid w:val="00582C31"/>
    <w:rsid w:val="00582EE3"/>
    <w:rsid w:val="00583150"/>
    <w:rsid w:val="0058331D"/>
    <w:rsid w:val="0058347B"/>
    <w:rsid w:val="005835A4"/>
    <w:rsid w:val="00583A39"/>
    <w:rsid w:val="00584587"/>
    <w:rsid w:val="00584A59"/>
    <w:rsid w:val="00584A61"/>
    <w:rsid w:val="00584A9C"/>
    <w:rsid w:val="00584AFC"/>
    <w:rsid w:val="00584B78"/>
    <w:rsid w:val="00584D89"/>
    <w:rsid w:val="005850D8"/>
    <w:rsid w:val="005854F9"/>
    <w:rsid w:val="00587829"/>
    <w:rsid w:val="005903F9"/>
    <w:rsid w:val="005908CA"/>
    <w:rsid w:val="00591926"/>
    <w:rsid w:val="00591A48"/>
    <w:rsid w:val="00591FFB"/>
    <w:rsid w:val="00592C4B"/>
    <w:rsid w:val="00592FC6"/>
    <w:rsid w:val="0059398E"/>
    <w:rsid w:val="0059399B"/>
    <w:rsid w:val="00593B62"/>
    <w:rsid w:val="00593E96"/>
    <w:rsid w:val="00594317"/>
    <w:rsid w:val="00594E2E"/>
    <w:rsid w:val="0059529A"/>
    <w:rsid w:val="0059548E"/>
    <w:rsid w:val="00595517"/>
    <w:rsid w:val="00595E4F"/>
    <w:rsid w:val="00596139"/>
    <w:rsid w:val="00596272"/>
    <w:rsid w:val="00596600"/>
    <w:rsid w:val="005966C6"/>
    <w:rsid w:val="0059685D"/>
    <w:rsid w:val="00596DCD"/>
    <w:rsid w:val="0059748B"/>
    <w:rsid w:val="0059761C"/>
    <w:rsid w:val="00597B0C"/>
    <w:rsid w:val="005A04BA"/>
    <w:rsid w:val="005A0510"/>
    <w:rsid w:val="005A07D5"/>
    <w:rsid w:val="005A0994"/>
    <w:rsid w:val="005A10FF"/>
    <w:rsid w:val="005A1362"/>
    <w:rsid w:val="005A1698"/>
    <w:rsid w:val="005A1707"/>
    <w:rsid w:val="005A18B5"/>
    <w:rsid w:val="005A18FB"/>
    <w:rsid w:val="005A19D7"/>
    <w:rsid w:val="005A1D0B"/>
    <w:rsid w:val="005A26C7"/>
    <w:rsid w:val="005A2DBF"/>
    <w:rsid w:val="005A3046"/>
    <w:rsid w:val="005A34AC"/>
    <w:rsid w:val="005A3798"/>
    <w:rsid w:val="005A3C1D"/>
    <w:rsid w:val="005A3CDB"/>
    <w:rsid w:val="005A48D0"/>
    <w:rsid w:val="005A4B48"/>
    <w:rsid w:val="005A4DB3"/>
    <w:rsid w:val="005A4DC9"/>
    <w:rsid w:val="005A61D4"/>
    <w:rsid w:val="005A6F0C"/>
    <w:rsid w:val="005A7800"/>
    <w:rsid w:val="005A7EAD"/>
    <w:rsid w:val="005B02B1"/>
    <w:rsid w:val="005B04EB"/>
    <w:rsid w:val="005B0B00"/>
    <w:rsid w:val="005B1100"/>
    <w:rsid w:val="005B201B"/>
    <w:rsid w:val="005B2081"/>
    <w:rsid w:val="005B2DC7"/>
    <w:rsid w:val="005B3EC1"/>
    <w:rsid w:val="005B4365"/>
    <w:rsid w:val="005B48C3"/>
    <w:rsid w:val="005B4D4B"/>
    <w:rsid w:val="005B5204"/>
    <w:rsid w:val="005B5494"/>
    <w:rsid w:val="005B5C0C"/>
    <w:rsid w:val="005B60B9"/>
    <w:rsid w:val="005B60DF"/>
    <w:rsid w:val="005B663F"/>
    <w:rsid w:val="005B6B1E"/>
    <w:rsid w:val="005B7B7D"/>
    <w:rsid w:val="005C0B35"/>
    <w:rsid w:val="005C0E2E"/>
    <w:rsid w:val="005C146B"/>
    <w:rsid w:val="005C23A6"/>
    <w:rsid w:val="005C295C"/>
    <w:rsid w:val="005C2CBE"/>
    <w:rsid w:val="005C2FC2"/>
    <w:rsid w:val="005C2FF1"/>
    <w:rsid w:val="005C32F1"/>
    <w:rsid w:val="005C33CC"/>
    <w:rsid w:val="005C3724"/>
    <w:rsid w:val="005C44C6"/>
    <w:rsid w:val="005C46FA"/>
    <w:rsid w:val="005C4FED"/>
    <w:rsid w:val="005C50DF"/>
    <w:rsid w:val="005C558C"/>
    <w:rsid w:val="005C5AB3"/>
    <w:rsid w:val="005C5C9D"/>
    <w:rsid w:val="005C6049"/>
    <w:rsid w:val="005C6184"/>
    <w:rsid w:val="005C61C6"/>
    <w:rsid w:val="005C62AA"/>
    <w:rsid w:val="005C679D"/>
    <w:rsid w:val="005C6A16"/>
    <w:rsid w:val="005C72F9"/>
    <w:rsid w:val="005C7CF0"/>
    <w:rsid w:val="005D00DA"/>
    <w:rsid w:val="005D03CE"/>
    <w:rsid w:val="005D0F92"/>
    <w:rsid w:val="005D1D7F"/>
    <w:rsid w:val="005D1FA2"/>
    <w:rsid w:val="005D2FC5"/>
    <w:rsid w:val="005D3657"/>
    <w:rsid w:val="005D3EBA"/>
    <w:rsid w:val="005D42C9"/>
    <w:rsid w:val="005D42F9"/>
    <w:rsid w:val="005D4389"/>
    <w:rsid w:val="005D45B0"/>
    <w:rsid w:val="005D4BBC"/>
    <w:rsid w:val="005D5748"/>
    <w:rsid w:val="005D57C8"/>
    <w:rsid w:val="005D5B0E"/>
    <w:rsid w:val="005D5DB7"/>
    <w:rsid w:val="005D5E15"/>
    <w:rsid w:val="005D6325"/>
    <w:rsid w:val="005D6490"/>
    <w:rsid w:val="005D66C6"/>
    <w:rsid w:val="005D6F05"/>
    <w:rsid w:val="005D74BE"/>
    <w:rsid w:val="005D7A3C"/>
    <w:rsid w:val="005D7EF9"/>
    <w:rsid w:val="005D7F7A"/>
    <w:rsid w:val="005E1E1E"/>
    <w:rsid w:val="005E2372"/>
    <w:rsid w:val="005E23C7"/>
    <w:rsid w:val="005E23CE"/>
    <w:rsid w:val="005E27CC"/>
    <w:rsid w:val="005E2AF8"/>
    <w:rsid w:val="005E3236"/>
    <w:rsid w:val="005E3257"/>
    <w:rsid w:val="005E3340"/>
    <w:rsid w:val="005E35C8"/>
    <w:rsid w:val="005E3C1E"/>
    <w:rsid w:val="005E3DB6"/>
    <w:rsid w:val="005E4221"/>
    <w:rsid w:val="005E4580"/>
    <w:rsid w:val="005E56E6"/>
    <w:rsid w:val="005E6795"/>
    <w:rsid w:val="005E6896"/>
    <w:rsid w:val="005E6AFC"/>
    <w:rsid w:val="005E7320"/>
    <w:rsid w:val="005E7D92"/>
    <w:rsid w:val="005E7DFA"/>
    <w:rsid w:val="005F03C1"/>
    <w:rsid w:val="005F0744"/>
    <w:rsid w:val="005F07CE"/>
    <w:rsid w:val="005F096A"/>
    <w:rsid w:val="005F0CE4"/>
    <w:rsid w:val="005F11DE"/>
    <w:rsid w:val="005F13AA"/>
    <w:rsid w:val="005F1AB8"/>
    <w:rsid w:val="005F2336"/>
    <w:rsid w:val="005F2604"/>
    <w:rsid w:val="005F2E13"/>
    <w:rsid w:val="005F3016"/>
    <w:rsid w:val="005F3410"/>
    <w:rsid w:val="005F36B6"/>
    <w:rsid w:val="005F3BED"/>
    <w:rsid w:val="005F44DA"/>
    <w:rsid w:val="005F517B"/>
    <w:rsid w:val="005F5CA4"/>
    <w:rsid w:val="005F72A8"/>
    <w:rsid w:val="005F7355"/>
    <w:rsid w:val="005F7968"/>
    <w:rsid w:val="0060010B"/>
    <w:rsid w:val="0060071C"/>
    <w:rsid w:val="00601977"/>
    <w:rsid w:val="006024B6"/>
    <w:rsid w:val="00602A06"/>
    <w:rsid w:val="00602DF2"/>
    <w:rsid w:val="00602F90"/>
    <w:rsid w:val="006033A6"/>
    <w:rsid w:val="006036A2"/>
    <w:rsid w:val="00603832"/>
    <w:rsid w:val="00603A98"/>
    <w:rsid w:val="00604642"/>
    <w:rsid w:val="006047DE"/>
    <w:rsid w:val="006049C4"/>
    <w:rsid w:val="00604D8D"/>
    <w:rsid w:val="00605335"/>
    <w:rsid w:val="00605FE8"/>
    <w:rsid w:val="00606249"/>
    <w:rsid w:val="006069AD"/>
    <w:rsid w:val="00607327"/>
    <w:rsid w:val="0060748C"/>
    <w:rsid w:val="00607BFB"/>
    <w:rsid w:val="00607CFB"/>
    <w:rsid w:val="00607E76"/>
    <w:rsid w:val="0061031C"/>
    <w:rsid w:val="00610491"/>
    <w:rsid w:val="0061095E"/>
    <w:rsid w:val="00610BBD"/>
    <w:rsid w:val="0061141E"/>
    <w:rsid w:val="00611E11"/>
    <w:rsid w:val="00612340"/>
    <w:rsid w:val="006125B5"/>
    <w:rsid w:val="0061304D"/>
    <w:rsid w:val="006131CF"/>
    <w:rsid w:val="0061340A"/>
    <w:rsid w:val="006137A6"/>
    <w:rsid w:val="00613CF0"/>
    <w:rsid w:val="00614006"/>
    <w:rsid w:val="00614DB8"/>
    <w:rsid w:val="006154C1"/>
    <w:rsid w:val="00615E42"/>
    <w:rsid w:val="00616039"/>
    <w:rsid w:val="006164F8"/>
    <w:rsid w:val="00616971"/>
    <w:rsid w:val="006169D9"/>
    <w:rsid w:val="00616B32"/>
    <w:rsid w:val="0061708B"/>
    <w:rsid w:val="00617283"/>
    <w:rsid w:val="00620304"/>
    <w:rsid w:val="0062047D"/>
    <w:rsid w:val="006204C2"/>
    <w:rsid w:val="006214A4"/>
    <w:rsid w:val="0062174C"/>
    <w:rsid w:val="00621910"/>
    <w:rsid w:val="00621FF1"/>
    <w:rsid w:val="006226B5"/>
    <w:rsid w:val="00622F78"/>
    <w:rsid w:val="006230C8"/>
    <w:rsid w:val="00624246"/>
    <w:rsid w:val="006246AE"/>
    <w:rsid w:val="006271E2"/>
    <w:rsid w:val="00627247"/>
    <w:rsid w:val="0062729A"/>
    <w:rsid w:val="00627C18"/>
    <w:rsid w:val="00627E0F"/>
    <w:rsid w:val="00630033"/>
    <w:rsid w:val="00630B6C"/>
    <w:rsid w:val="00631214"/>
    <w:rsid w:val="00631BC7"/>
    <w:rsid w:val="00631BD7"/>
    <w:rsid w:val="00631C74"/>
    <w:rsid w:val="00631EAA"/>
    <w:rsid w:val="0063246A"/>
    <w:rsid w:val="0063349A"/>
    <w:rsid w:val="00633773"/>
    <w:rsid w:val="006339A6"/>
    <w:rsid w:val="00634BA3"/>
    <w:rsid w:val="0063505B"/>
    <w:rsid w:val="00635ABD"/>
    <w:rsid w:val="0063632A"/>
    <w:rsid w:val="0063648F"/>
    <w:rsid w:val="0063689F"/>
    <w:rsid w:val="00636A3B"/>
    <w:rsid w:val="00636BB1"/>
    <w:rsid w:val="00636CBA"/>
    <w:rsid w:val="006379B0"/>
    <w:rsid w:val="006406B3"/>
    <w:rsid w:val="0064073C"/>
    <w:rsid w:val="00640C46"/>
    <w:rsid w:val="00640FBB"/>
    <w:rsid w:val="00641570"/>
    <w:rsid w:val="00641A98"/>
    <w:rsid w:val="00642074"/>
    <w:rsid w:val="006420A8"/>
    <w:rsid w:val="00642A27"/>
    <w:rsid w:val="00642E70"/>
    <w:rsid w:val="006438F0"/>
    <w:rsid w:val="00643940"/>
    <w:rsid w:val="00643B7D"/>
    <w:rsid w:val="00644658"/>
    <w:rsid w:val="00644CE2"/>
    <w:rsid w:val="006450C1"/>
    <w:rsid w:val="006455B7"/>
    <w:rsid w:val="00645DBA"/>
    <w:rsid w:val="00646117"/>
    <w:rsid w:val="00646345"/>
    <w:rsid w:val="00646397"/>
    <w:rsid w:val="00646779"/>
    <w:rsid w:val="006468DA"/>
    <w:rsid w:val="0064767F"/>
    <w:rsid w:val="006477BE"/>
    <w:rsid w:val="0064798E"/>
    <w:rsid w:val="00650272"/>
    <w:rsid w:val="006509B7"/>
    <w:rsid w:val="00650B1A"/>
    <w:rsid w:val="0065121F"/>
    <w:rsid w:val="006515CF"/>
    <w:rsid w:val="006516C5"/>
    <w:rsid w:val="00651922"/>
    <w:rsid w:val="00651A6E"/>
    <w:rsid w:val="006521CA"/>
    <w:rsid w:val="00652345"/>
    <w:rsid w:val="006529A8"/>
    <w:rsid w:val="00652BBA"/>
    <w:rsid w:val="00652BC8"/>
    <w:rsid w:val="006531D7"/>
    <w:rsid w:val="006534E1"/>
    <w:rsid w:val="006537E6"/>
    <w:rsid w:val="006537EC"/>
    <w:rsid w:val="00653E41"/>
    <w:rsid w:val="006543A9"/>
    <w:rsid w:val="0065455F"/>
    <w:rsid w:val="00654756"/>
    <w:rsid w:val="006557A1"/>
    <w:rsid w:val="00655802"/>
    <w:rsid w:val="00655CD7"/>
    <w:rsid w:val="00655E8E"/>
    <w:rsid w:val="00656536"/>
    <w:rsid w:val="00657B29"/>
    <w:rsid w:val="00657CF5"/>
    <w:rsid w:val="00662221"/>
    <w:rsid w:val="00662D2F"/>
    <w:rsid w:val="00663724"/>
    <w:rsid w:val="006638C7"/>
    <w:rsid w:val="006638F3"/>
    <w:rsid w:val="00663FAA"/>
    <w:rsid w:val="00664C98"/>
    <w:rsid w:val="006652FD"/>
    <w:rsid w:val="006653F5"/>
    <w:rsid w:val="00665865"/>
    <w:rsid w:val="00665AA1"/>
    <w:rsid w:val="00665ADB"/>
    <w:rsid w:val="00665D46"/>
    <w:rsid w:val="006668F6"/>
    <w:rsid w:val="00666A75"/>
    <w:rsid w:val="00666AC7"/>
    <w:rsid w:val="00667622"/>
    <w:rsid w:val="00667647"/>
    <w:rsid w:val="006676C4"/>
    <w:rsid w:val="00671682"/>
    <w:rsid w:val="00671872"/>
    <w:rsid w:val="006723BD"/>
    <w:rsid w:val="00673160"/>
    <w:rsid w:val="00673DD5"/>
    <w:rsid w:val="00673EBA"/>
    <w:rsid w:val="006743B3"/>
    <w:rsid w:val="00674AFD"/>
    <w:rsid w:val="00674EF1"/>
    <w:rsid w:val="0067520C"/>
    <w:rsid w:val="006759F5"/>
    <w:rsid w:val="00675A3D"/>
    <w:rsid w:val="00675DC3"/>
    <w:rsid w:val="0067747A"/>
    <w:rsid w:val="00677665"/>
    <w:rsid w:val="00677C44"/>
    <w:rsid w:val="00680825"/>
    <w:rsid w:val="00680B1A"/>
    <w:rsid w:val="00680C26"/>
    <w:rsid w:val="00680F79"/>
    <w:rsid w:val="006819F1"/>
    <w:rsid w:val="00681B0D"/>
    <w:rsid w:val="00681CA9"/>
    <w:rsid w:val="00681FD1"/>
    <w:rsid w:val="00682BCF"/>
    <w:rsid w:val="006830CC"/>
    <w:rsid w:val="006832EC"/>
    <w:rsid w:val="00683AB9"/>
    <w:rsid w:val="006845C0"/>
    <w:rsid w:val="00684BAB"/>
    <w:rsid w:val="00684C45"/>
    <w:rsid w:val="00684F5B"/>
    <w:rsid w:val="0068526A"/>
    <w:rsid w:val="00685927"/>
    <w:rsid w:val="00687036"/>
    <w:rsid w:val="00687CDF"/>
    <w:rsid w:val="00690293"/>
    <w:rsid w:val="006906BA"/>
    <w:rsid w:val="00690CB8"/>
    <w:rsid w:val="00690DE0"/>
    <w:rsid w:val="00690DE9"/>
    <w:rsid w:val="00690E59"/>
    <w:rsid w:val="00691393"/>
    <w:rsid w:val="0069169B"/>
    <w:rsid w:val="00691E4C"/>
    <w:rsid w:val="00691F08"/>
    <w:rsid w:val="006922F3"/>
    <w:rsid w:val="00692FF2"/>
    <w:rsid w:val="0069301C"/>
    <w:rsid w:val="006932FC"/>
    <w:rsid w:val="00693662"/>
    <w:rsid w:val="006938DF"/>
    <w:rsid w:val="00693E6D"/>
    <w:rsid w:val="006947DF"/>
    <w:rsid w:val="00695250"/>
    <w:rsid w:val="00696762"/>
    <w:rsid w:val="00696A12"/>
    <w:rsid w:val="00696B70"/>
    <w:rsid w:val="00696DAC"/>
    <w:rsid w:val="00696E1B"/>
    <w:rsid w:val="006970D8"/>
    <w:rsid w:val="006977C5"/>
    <w:rsid w:val="006A04F0"/>
    <w:rsid w:val="006A0783"/>
    <w:rsid w:val="006A0A18"/>
    <w:rsid w:val="006A11C2"/>
    <w:rsid w:val="006A179C"/>
    <w:rsid w:val="006A2530"/>
    <w:rsid w:val="006A2812"/>
    <w:rsid w:val="006A2F2C"/>
    <w:rsid w:val="006A3758"/>
    <w:rsid w:val="006A386C"/>
    <w:rsid w:val="006A3F2B"/>
    <w:rsid w:val="006A41CC"/>
    <w:rsid w:val="006A4676"/>
    <w:rsid w:val="006A4955"/>
    <w:rsid w:val="006A5248"/>
    <w:rsid w:val="006A5539"/>
    <w:rsid w:val="006A589B"/>
    <w:rsid w:val="006A5C2C"/>
    <w:rsid w:val="006A696C"/>
    <w:rsid w:val="006A7118"/>
    <w:rsid w:val="006A7122"/>
    <w:rsid w:val="006A7243"/>
    <w:rsid w:val="006A7872"/>
    <w:rsid w:val="006B02C0"/>
    <w:rsid w:val="006B0B78"/>
    <w:rsid w:val="006B0C01"/>
    <w:rsid w:val="006B17F3"/>
    <w:rsid w:val="006B1899"/>
    <w:rsid w:val="006B1EA9"/>
    <w:rsid w:val="006B24B6"/>
    <w:rsid w:val="006B2559"/>
    <w:rsid w:val="006B26EE"/>
    <w:rsid w:val="006B338E"/>
    <w:rsid w:val="006B44F6"/>
    <w:rsid w:val="006B4793"/>
    <w:rsid w:val="006B4D52"/>
    <w:rsid w:val="006B4EC4"/>
    <w:rsid w:val="006B4F5C"/>
    <w:rsid w:val="006B5474"/>
    <w:rsid w:val="006B5CF2"/>
    <w:rsid w:val="006B631E"/>
    <w:rsid w:val="006B72FA"/>
    <w:rsid w:val="006B73ED"/>
    <w:rsid w:val="006B7D9E"/>
    <w:rsid w:val="006C030D"/>
    <w:rsid w:val="006C0717"/>
    <w:rsid w:val="006C0DD6"/>
    <w:rsid w:val="006C2138"/>
    <w:rsid w:val="006C25EF"/>
    <w:rsid w:val="006C2E89"/>
    <w:rsid w:val="006C2F50"/>
    <w:rsid w:val="006C3505"/>
    <w:rsid w:val="006C3641"/>
    <w:rsid w:val="006C375E"/>
    <w:rsid w:val="006C45C8"/>
    <w:rsid w:val="006C4642"/>
    <w:rsid w:val="006C4AA6"/>
    <w:rsid w:val="006C4BF8"/>
    <w:rsid w:val="006C4DB3"/>
    <w:rsid w:val="006C5142"/>
    <w:rsid w:val="006C6145"/>
    <w:rsid w:val="006C654B"/>
    <w:rsid w:val="006C6CA9"/>
    <w:rsid w:val="006C6D1E"/>
    <w:rsid w:val="006C7B1B"/>
    <w:rsid w:val="006C7B85"/>
    <w:rsid w:val="006C7D3C"/>
    <w:rsid w:val="006D0250"/>
    <w:rsid w:val="006D064C"/>
    <w:rsid w:val="006D0970"/>
    <w:rsid w:val="006D09A8"/>
    <w:rsid w:val="006D0FC8"/>
    <w:rsid w:val="006D1A54"/>
    <w:rsid w:val="006D1B7F"/>
    <w:rsid w:val="006D20FF"/>
    <w:rsid w:val="006D27AB"/>
    <w:rsid w:val="006D2803"/>
    <w:rsid w:val="006D2C16"/>
    <w:rsid w:val="006D2CFA"/>
    <w:rsid w:val="006D3411"/>
    <w:rsid w:val="006D4443"/>
    <w:rsid w:val="006D48E4"/>
    <w:rsid w:val="006D4A16"/>
    <w:rsid w:val="006D56C9"/>
    <w:rsid w:val="006D5A0A"/>
    <w:rsid w:val="006D5EDA"/>
    <w:rsid w:val="006D602E"/>
    <w:rsid w:val="006D60BE"/>
    <w:rsid w:val="006D60CC"/>
    <w:rsid w:val="006D6355"/>
    <w:rsid w:val="006D63A3"/>
    <w:rsid w:val="006D65AF"/>
    <w:rsid w:val="006D6FC5"/>
    <w:rsid w:val="006D7107"/>
    <w:rsid w:val="006D716E"/>
    <w:rsid w:val="006D731B"/>
    <w:rsid w:val="006D760F"/>
    <w:rsid w:val="006D76A1"/>
    <w:rsid w:val="006D77F7"/>
    <w:rsid w:val="006E0A4B"/>
    <w:rsid w:val="006E0AAD"/>
    <w:rsid w:val="006E10D0"/>
    <w:rsid w:val="006E14FD"/>
    <w:rsid w:val="006E193D"/>
    <w:rsid w:val="006E1BB1"/>
    <w:rsid w:val="006E1D2F"/>
    <w:rsid w:val="006E23AB"/>
    <w:rsid w:val="006E3918"/>
    <w:rsid w:val="006E3D37"/>
    <w:rsid w:val="006E48F8"/>
    <w:rsid w:val="006E5037"/>
    <w:rsid w:val="006E53CC"/>
    <w:rsid w:val="006E57EC"/>
    <w:rsid w:val="006E5C6E"/>
    <w:rsid w:val="006E6391"/>
    <w:rsid w:val="006E68FE"/>
    <w:rsid w:val="006E69AB"/>
    <w:rsid w:val="006E7B00"/>
    <w:rsid w:val="006F0829"/>
    <w:rsid w:val="006F0DF7"/>
    <w:rsid w:val="006F1724"/>
    <w:rsid w:val="006F1821"/>
    <w:rsid w:val="006F1D1C"/>
    <w:rsid w:val="006F1DA3"/>
    <w:rsid w:val="006F2874"/>
    <w:rsid w:val="006F294C"/>
    <w:rsid w:val="006F2B47"/>
    <w:rsid w:val="006F2F7F"/>
    <w:rsid w:val="006F323B"/>
    <w:rsid w:val="006F3B4E"/>
    <w:rsid w:val="006F409E"/>
    <w:rsid w:val="006F4841"/>
    <w:rsid w:val="006F4A1C"/>
    <w:rsid w:val="006F4E79"/>
    <w:rsid w:val="006F50DA"/>
    <w:rsid w:val="006F51CD"/>
    <w:rsid w:val="006F52CB"/>
    <w:rsid w:val="006F57AE"/>
    <w:rsid w:val="006F5A83"/>
    <w:rsid w:val="006F5FDB"/>
    <w:rsid w:val="006F64A3"/>
    <w:rsid w:val="006F64B6"/>
    <w:rsid w:val="006F6882"/>
    <w:rsid w:val="006F6C62"/>
    <w:rsid w:val="006F70B0"/>
    <w:rsid w:val="006F71ED"/>
    <w:rsid w:val="006F7387"/>
    <w:rsid w:val="006F7409"/>
    <w:rsid w:val="006F785E"/>
    <w:rsid w:val="006F78EC"/>
    <w:rsid w:val="006F7E80"/>
    <w:rsid w:val="007012BC"/>
    <w:rsid w:val="0070198F"/>
    <w:rsid w:val="00701F2B"/>
    <w:rsid w:val="00701F5A"/>
    <w:rsid w:val="00701FC7"/>
    <w:rsid w:val="00702281"/>
    <w:rsid w:val="00702671"/>
    <w:rsid w:val="00702CB0"/>
    <w:rsid w:val="00702EB7"/>
    <w:rsid w:val="00702F1B"/>
    <w:rsid w:val="00702FFE"/>
    <w:rsid w:val="0070318F"/>
    <w:rsid w:val="00703ECB"/>
    <w:rsid w:val="007043C0"/>
    <w:rsid w:val="00704439"/>
    <w:rsid w:val="00704E35"/>
    <w:rsid w:val="00704EDA"/>
    <w:rsid w:val="007058C4"/>
    <w:rsid w:val="00706431"/>
    <w:rsid w:val="00706788"/>
    <w:rsid w:val="00706873"/>
    <w:rsid w:val="007069F2"/>
    <w:rsid w:val="00706ED8"/>
    <w:rsid w:val="0070729D"/>
    <w:rsid w:val="00707395"/>
    <w:rsid w:val="00707BE9"/>
    <w:rsid w:val="00707FB9"/>
    <w:rsid w:val="00710160"/>
    <w:rsid w:val="00710983"/>
    <w:rsid w:val="007109B5"/>
    <w:rsid w:val="00710C7B"/>
    <w:rsid w:val="007110FE"/>
    <w:rsid w:val="00711226"/>
    <w:rsid w:val="00711426"/>
    <w:rsid w:val="00711AE7"/>
    <w:rsid w:val="00712096"/>
    <w:rsid w:val="007123F7"/>
    <w:rsid w:val="00712571"/>
    <w:rsid w:val="00713563"/>
    <w:rsid w:val="007137E0"/>
    <w:rsid w:val="00713BBB"/>
    <w:rsid w:val="00714079"/>
    <w:rsid w:val="00714AB4"/>
    <w:rsid w:val="00714C79"/>
    <w:rsid w:val="00714D19"/>
    <w:rsid w:val="00715B50"/>
    <w:rsid w:val="00715F5E"/>
    <w:rsid w:val="00716847"/>
    <w:rsid w:val="00716EEB"/>
    <w:rsid w:val="0071754D"/>
    <w:rsid w:val="00717906"/>
    <w:rsid w:val="00717B1B"/>
    <w:rsid w:val="00717F94"/>
    <w:rsid w:val="00717FCF"/>
    <w:rsid w:val="00720422"/>
    <w:rsid w:val="00720588"/>
    <w:rsid w:val="00720FD1"/>
    <w:rsid w:val="00721154"/>
    <w:rsid w:val="0072129F"/>
    <w:rsid w:val="007216FC"/>
    <w:rsid w:val="0072238A"/>
    <w:rsid w:val="0072248E"/>
    <w:rsid w:val="00722785"/>
    <w:rsid w:val="00723350"/>
    <w:rsid w:val="00723A9E"/>
    <w:rsid w:val="00723DEF"/>
    <w:rsid w:val="00723E54"/>
    <w:rsid w:val="00724517"/>
    <w:rsid w:val="00724DCF"/>
    <w:rsid w:val="0072514F"/>
    <w:rsid w:val="00725236"/>
    <w:rsid w:val="00725BBF"/>
    <w:rsid w:val="00726451"/>
    <w:rsid w:val="007268B7"/>
    <w:rsid w:val="007268CC"/>
    <w:rsid w:val="00727B11"/>
    <w:rsid w:val="00727C6A"/>
    <w:rsid w:val="00727D80"/>
    <w:rsid w:val="00730068"/>
    <w:rsid w:val="007306AC"/>
    <w:rsid w:val="0073128A"/>
    <w:rsid w:val="00731D30"/>
    <w:rsid w:val="00731F8B"/>
    <w:rsid w:val="00733352"/>
    <w:rsid w:val="00733780"/>
    <w:rsid w:val="00733F87"/>
    <w:rsid w:val="0073422E"/>
    <w:rsid w:val="00734682"/>
    <w:rsid w:val="00734779"/>
    <w:rsid w:val="00734AB9"/>
    <w:rsid w:val="00734AF0"/>
    <w:rsid w:val="00734B86"/>
    <w:rsid w:val="00734D7B"/>
    <w:rsid w:val="00734F10"/>
    <w:rsid w:val="007350B1"/>
    <w:rsid w:val="007354CD"/>
    <w:rsid w:val="00736368"/>
    <w:rsid w:val="0073645D"/>
    <w:rsid w:val="0073693C"/>
    <w:rsid w:val="00736F80"/>
    <w:rsid w:val="00737730"/>
    <w:rsid w:val="0073780A"/>
    <w:rsid w:val="00740468"/>
    <w:rsid w:val="00740842"/>
    <w:rsid w:val="00741E04"/>
    <w:rsid w:val="00742271"/>
    <w:rsid w:val="00742E31"/>
    <w:rsid w:val="007431CF"/>
    <w:rsid w:val="00743A2F"/>
    <w:rsid w:val="00743E35"/>
    <w:rsid w:val="00743FB2"/>
    <w:rsid w:val="007442B2"/>
    <w:rsid w:val="0074569B"/>
    <w:rsid w:val="007456D8"/>
    <w:rsid w:val="00745937"/>
    <w:rsid w:val="00745B49"/>
    <w:rsid w:val="00746277"/>
    <w:rsid w:val="00746415"/>
    <w:rsid w:val="007467BD"/>
    <w:rsid w:val="00746A08"/>
    <w:rsid w:val="007471B1"/>
    <w:rsid w:val="007473E9"/>
    <w:rsid w:val="007479BE"/>
    <w:rsid w:val="00750373"/>
    <w:rsid w:val="0075073F"/>
    <w:rsid w:val="00750962"/>
    <w:rsid w:val="00750978"/>
    <w:rsid w:val="00750AF0"/>
    <w:rsid w:val="00750D4F"/>
    <w:rsid w:val="00750DF3"/>
    <w:rsid w:val="00751555"/>
    <w:rsid w:val="0075221C"/>
    <w:rsid w:val="0075230D"/>
    <w:rsid w:val="007528FE"/>
    <w:rsid w:val="007530C3"/>
    <w:rsid w:val="007534A7"/>
    <w:rsid w:val="007534BC"/>
    <w:rsid w:val="00753749"/>
    <w:rsid w:val="00753B86"/>
    <w:rsid w:val="00753F03"/>
    <w:rsid w:val="00753FA2"/>
    <w:rsid w:val="00754399"/>
    <w:rsid w:val="0075440A"/>
    <w:rsid w:val="00754582"/>
    <w:rsid w:val="007550E5"/>
    <w:rsid w:val="0075523B"/>
    <w:rsid w:val="00755A88"/>
    <w:rsid w:val="00755D87"/>
    <w:rsid w:val="00755F0D"/>
    <w:rsid w:val="00755F8D"/>
    <w:rsid w:val="00756599"/>
    <w:rsid w:val="0075673C"/>
    <w:rsid w:val="0075752D"/>
    <w:rsid w:val="00757D44"/>
    <w:rsid w:val="0076110F"/>
    <w:rsid w:val="007616F4"/>
    <w:rsid w:val="00762167"/>
    <w:rsid w:val="0076235C"/>
    <w:rsid w:val="007623CB"/>
    <w:rsid w:val="0076274F"/>
    <w:rsid w:val="007633E1"/>
    <w:rsid w:val="00763A4D"/>
    <w:rsid w:val="00763A71"/>
    <w:rsid w:val="00763CC9"/>
    <w:rsid w:val="00763F72"/>
    <w:rsid w:val="00763F8D"/>
    <w:rsid w:val="007642B9"/>
    <w:rsid w:val="007642D3"/>
    <w:rsid w:val="0076475E"/>
    <w:rsid w:val="0076567F"/>
    <w:rsid w:val="007656CA"/>
    <w:rsid w:val="007657BA"/>
    <w:rsid w:val="00765BF9"/>
    <w:rsid w:val="0076604F"/>
    <w:rsid w:val="00766500"/>
    <w:rsid w:val="007666D4"/>
    <w:rsid w:val="00766A64"/>
    <w:rsid w:val="00766F5B"/>
    <w:rsid w:val="0076703C"/>
    <w:rsid w:val="007670E4"/>
    <w:rsid w:val="00767208"/>
    <w:rsid w:val="007679B1"/>
    <w:rsid w:val="00770045"/>
    <w:rsid w:val="00770555"/>
    <w:rsid w:val="007705AE"/>
    <w:rsid w:val="00770772"/>
    <w:rsid w:val="007709B0"/>
    <w:rsid w:val="007717FA"/>
    <w:rsid w:val="00771D51"/>
    <w:rsid w:val="00771E48"/>
    <w:rsid w:val="0077285E"/>
    <w:rsid w:val="00772BDA"/>
    <w:rsid w:val="00772C57"/>
    <w:rsid w:val="00772D36"/>
    <w:rsid w:val="0077382C"/>
    <w:rsid w:val="00773B21"/>
    <w:rsid w:val="00773D74"/>
    <w:rsid w:val="00774271"/>
    <w:rsid w:val="007743A7"/>
    <w:rsid w:val="007744F9"/>
    <w:rsid w:val="00774B52"/>
    <w:rsid w:val="007750C8"/>
    <w:rsid w:val="00775FB5"/>
    <w:rsid w:val="007761FD"/>
    <w:rsid w:val="00777324"/>
    <w:rsid w:val="00777572"/>
    <w:rsid w:val="00777602"/>
    <w:rsid w:val="00777AAD"/>
    <w:rsid w:val="00777CE9"/>
    <w:rsid w:val="00780732"/>
    <w:rsid w:val="0078148D"/>
    <w:rsid w:val="0078164F"/>
    <w:rsid w:val="00781738"/>
    <w:rsid w:val="00781877"/>
    <w:rsid w:val="00781A32"/>
    <w:rsid w:val="00781D95"/>
    <w:rsid w:val="00782460"/>
    <w:rsid w:val="00782BD0"/>
    <w:rsid w:val="007836D2"/>
    <w:rsid w:val="0078388D"/>
    <w:rsid w:val="00783AE4"/>
    <w:rsid w:val="00783D6A"/>
    <w:rsid w:val="00784707"/>
    <w:rsid w:val="00786210"/>
    <w:rsid w:val="00786C98"/>
    <w:rsid w:val="00786D14"/>
    <w:rsid w:val="00787724"/>
    <w:rsid w:val="00787E8F"/>
    <w:rsid w:val="00787F99"/>
    <w:rsid w:val="007902B8"/>
    <w:rsid w:val="00790BD4"/>
    <w:rsid w:val="0079126E"/>
    <w:rsid w:val="0079186B"/>
    <w:rsid w:val="00791CA6"/>
    <w:rsid w:val="007920AB"/>
    <w:rsid w:val="0079235E"/>
    <w:rsid w:val="00792B71"/>
    <w:rsid w:val="007938BE"/>
    <w:rsid w:val="00793EEF"/>
    <w:rsid w:val="007949ED"/>
    <w:rsid w:val="00794F9F"/>
    <w:rsid w:val="00795178"/>
    <w:rsid w:val="00795187"/>
    <w:rsid w:val="00795233"/>
    <w:rsid w:val="007957D9"/>
    <w:rsid w:val="00795879"/>
    <w:rsid w:val="00795A8F"/>
    <w:rsid w:val="00795BF5"/>
    <w:rsid w:val="0079616E"/>
    <w:rsid w:val="007967BD"/>
    <w:rsid w:val="00796A7E"/>
    <w:rsid w:val="0079757A"/>
    <w:rsid w:val="00797B50"/>
    <w:rsid w:val="007A0040"/>
    <w:rsid w:val="007A0AF7"/>
    <w:rsid w:val="007A1063"/>
    <w:rsid w:val="007A158E"/>
    <w:rsid w:val="007A16D6"/>
    <w:rsid w:val="007A1966"/>
    <w:rsid w:val="007A1E65"/>
    <w:rsid w:val="007A1EDC"/>
    <w:rsid w:val="007A24CE"/>
    <w:rsid w:val="007A2B66"/>
    <w:rsid w:val="007A4001"/>
    <w:rsid w:val="007A41FE"/>
    <w:rsid w:val="007A4275"/>
    <w:rsid w:val="007A47D4"/>
    <w:rsid w:val="007A4A0B"/>
    <w:rsid w:val="007A4C82"/>
    <w:rsid w:val="007A56B8"/>
    <w:rsid w:val="007A56D7"/>
    <w:rsid w:val="007A58C8"/>
    <w:rsid w:val="007A59C1"/>
    <w:rsid w:val="007A59F7"/>
    <w:rsid w:val="007A5C8B"/>
    <w:rsid w:val="007A6100"/>
    <w:rsid w:val="007A66F1"/>
    <w:rsid w:val="007A6E85"/>
    <w:rsid w:val="007A6F21"/>
    <w:rsid w:val="007A6F73"/>
    <w:rsid w:val="007A7703"/>
    <w:rsid w:val="007A789F"/>
    <w:rsid w:val="007B0306"/>
    <w:rsid w:val="007B0775"/>
    <w:rsid w:val="007B09AC"/>
    <w:rsid w:val="007B0BDE"/>
    <w:rsid w:val="007B1095"/>
    <w:rsid w:val="007B1271"/>
    <w:rsid w:val="007B153F"/>
    <w:rsid w:val="007B2656"/>
    <w:rsid w:val="007B28EB"/>
    <w:rsid w:val="007B2E05"/>
    <w:rsid w:val="007B3B99"/>
    <w:rsid w:val="007B4145"/>
    <w:rsid w:val="007B444F"/>
    <w:rsid w:val="007B4748"/>
    <w:rsid w:val="007B5035"/>
    <w:rsid w:val="007B510A"/>
    <w:rsid w:val="007B5238"/>
    <w:rsid w:val="007B5937"/>
    <w:rsid w:val="007B5CB7"/>
    <w:rsid w:val="007B605A"/>
    <w:rsid w:val="007B7564"/>
    <w:rsid w:val="007B75B7"/>
    <w:rsid w:val="007B765B"/>
    <w:rsid w:val="007C0494"/>
    <w:rsid w:val="007C09EC"/>
    <w:rsid w:val="007C0C06"/>
    <w:rsid w:val="007C1446"/>
    <w:rsid w:val="007C1A0E"/>
    <w:rsid w:val="007C1BD4"/>
    <w:rsid w:val="007C2821"/>
    <w:rsid w:val="007C3262"/>
    <w:rsid w:val="007C33CC"/>
    <w:rsid w:val="007C34C8"/>
    <w:rsid w:val="007C39F0"/>
    <w:rsid w:val="007C4154"/>
    <w:rsid w:val="007C420F"/>
    <w:rsid w:val="007C55A7"/>
    <w:rsid w:val="007C5869"/>
    <w:rsid w:val="007C6028"/>
    <w:rsid w:val="007C6398"/>
    <w:rsid w:val="007C657A"/>
    <w:rsid w:val="007C66C6"/>
    <w:rsid w:val="007C72F5"/>
    <w:rsid w:val="007C77F6"/>
    <w:rsid w:val="007D00D1"/>
    <w:rsid w:val="007D0691"/>
    <w:rsid w:val="007D0A2B"/>
    <w:rsid w:val="007D0ACE"/>
    <w:rsid w:val="007D10EE"/>
    <w:rsid w:val="007D1102"/>
    <w:rsid w:val="007D1EBC"/>
    <w:rsid w:val="007D2507"/>
    <w:rsid w:val="007D281A"/>
    <w:rsid w:val="007D2A5C"/>
    <w:rsid w:val="007D2A96"/>
    <w:rsid w:val="007D304B"/>
    <w:rsid w:val="007D3591"/>
    <w:rsid w:val="007D3FE9"/>
    <w:rsid w:val="007D4C8C"/>
    <w:rsid w:val="007D4D8E"/>
    <w:rsid w:val="007D5C97"/>
    <w:rsid w:val="007D5DBC"/>
    <w:rsid w:val="007D7E37"/>
    <w:rsid w:val="007D7FFC"/>
    <w:rsid w:val="007E053B"/>
    <w:rsid w:val="007E0593"/>
    <w:rsid w:val="007E0700"/>
    <w:rsid w:val="007E11A4"/>
    <w:rsid w:val="007E14AE"/>
    <w:rsid w:val="007E1BBE"/>
    <w:rsid w:val="007E1C92"/>
    <w:rsid w:val="007E2059"/>
    <w:rsid w:val="007E22CE"/>
    <w:rsid w:val="007E2482"/>
    <w:rsid w:val="007E2B1D"/>
    <w:rsid w:val="007E30FE"/>
    <w:rsid w:val="007E3535"/>
    <w:rsid w:val="007E3987"/>
    <w:rsid w:val="007E431C"/>
    <w:rsid w:val="007E4CB2"/>
    <w:rsid w:val="007E4E6A"/>
    <w:rsid w:val="007E5C32"/>
    <w:rsid w:val="007E5D64"/>
    <w:rsid w:val="007E5E1E"/>
    <w:rsid w:val="007E6173"/>
    <w:rsid w:val="007E6765"/>
    <w:rsid w:val="007E731B"/>
    <w:rsid w:val="007E7418"/>
    <w:rsid w:val="007E7BE9"/>
    <w:rsid w:val="007E7E58"/>
    <w:rsid w:val="007F09A8"/>
    <w:rsid w:val="007F0E38"/>
    <w:rsid w:val="007F170A"/>
    <w:rsid w:val="007F173E"/>
    <w:rsid w:val="007F18A3"/>
    <w:rsid w:val="007F1BA0"/>
    <w:rsid w:val="007F1BA7"/>
    <w:rsid w:val="007F1C02"/>
    <w:rsid w:val="007F1EEA"/>
    <w:rsid w:val="007F2726"/>
    <w:rsid w:val="007F3186"/>
    <w:rsid w:val="007F3335"/>
    <w:rsid w:val="007F3369"/>
    <w:rsid w:val="007F3EC8"/>
    <w:rsid w:val="007F4646"/>
    <w:rsid w:val="007F4763"/>
    <w:rsid w:val="007F4E65"/>
    <w:rsid w:val="007F5582"/>
    <w:rsid w:val="007F5B88"/>
    <w:rsid w:val="007F5B90"/>
    <w:rsid w:val="007F5F27"/>
    <w:rsid w:val="007F61D6"/>
    <w:rsid w:val="007F67BC"/>
    <w:rsid w:val="007F73EC"/>
    <w:rsid w:val="007F7BF5"/>
    <w:rsid w:val="007F7D97"/>
    <w:rsid w:val="007F7FC1"/>
    <w:rsid w:val="008002BB"/>
    <w:rsid w:val="00800731"/>
    <w:rsid w:val="00800E11"/>
    <w:rsid w:val="00801313"/>
    <w:rsid w:val="0080181C"/>
    <w:rsid w:val="008019F0"/>
    <w:rsid w:val="00801ECB"/>
    <w:rsid w:val="00802005"/>
    <w:rsid w:val="008020FC"/>
    <w:rsid w:val="0080212A"/>
    <w:rsid w:val="008026C9"/>
    <w:rsid w:val="0080300E"/>
    <w:rsid w:val="008031B0"/>
    <w:rsid w:val="00803318"/>
    <w:rsid w:val="00803958"/>
    <w:rsid w:val="00803CA6"/>
    <w:rsid w:val="00803F82"/>
    <w:rsid w:val="008042DD"/>
    <w:rsid w:val="00804318"/>
    <w:rsid w:val="00804792"/>
    <w:rsid w:val="00804925"/>
    <w:rsid w:val="00804B75"/>
    <w:rsid w:val="008051C9"/>
    <w:rsid w:val="0080542B"/>
    <w:rsid w:val="00805457"/>
    <w:rsid w:val="0080548E"/>
    <w:rsid w:val="0080592D"/>
    <w:rsid w:val="00805C87"/>
    <w:rsid w:val="00805F83"/>
    <w:rsid w:val="008064E0"/>
    <w:rsid w:val="00806C85"/>
    <w:rsid w:val="0080784A"/>
    <w:rsid w:val="00807D09"/>
    <w:rsid w:val="00807FC9"/>
    <w:rsid w:val="00810BC5"/>
    <w:rsid w:val="00810D7A"/>
    <w:rsid w:val="00810F4D"/>
    <w:rsid w:val="00811192"/>
    <w:rsid w:val="0081143D"/>
    <w:rsid w:val="0081160F"/>
    <w:rsid w:val="00811797"/>
    <w:rsid w:val="00811AB4"/>
    <w:rsid w:val="00811CE7"/>
    <w:rsid w:val="0081250D"/>
    <w:rsid w:val="0081325F"/>
    <w:rsid w:val="00813663"/>
    <w:rsid w:val="00813728"/>
    <w:rsid w:val="008137EC"/>
    <w:rsid w:val="0081393C"/>
    <w:rsid w:val="00813AA0"/>
    <w:rsid w:val="00813E28"/>
    <w:rsid w:val="00814328"/>
    <w:rsid w:val="00814A84"/>
    <w:rsid w:val="00814B89"/>
    <w:rsid w:val="00815515"/>
    <w:rsid w:val="00816022"/>
    <w:rsid w:val="00817168"/>
    <w:rsid w:val="00817662"/>
    <w:rsid w:val="00817856"/>
    <w:rsid w:val="008178C8"/>
    <w:rsid w:val="008178F4"/>
    <w:rsid w:val="00817F58"/>
    <w:rsid w:val="00820403"/>
    <w:rsid w:val="00820578"/>
    <w:rsid w:val="00820AE8"/>
    <w:rsid w:val="00821308"/>
    <w:rsid w:val="008214D6"/>
    <w:rsid w:val="008217AA"/>
    <w:rsid w:val="008224CC"/>
    <w:rsid w:val="00822521"/>
    <w:rsid w:val="0082285F"/>
    <w:rsid w:val="00822B16"/>
    <w:rsid w:val="008234B8"/>
    <w:rsid w:val="0082352D"/>
    <w:rsid w:val="00823668"/>
    <w:rsid w:val="00823748"/>
    <w:rsid w:val="00823CA8"/>
    <w:rsid w:val="00823E02"/>
    <w:rsid w:val="00823F1E"/>
    <w:rsid w:val="00824154"/>
    <w:rsid w:val="00824AB5"/>
    <w:rsid w:val="0082575D"/>
    <w:rsid w:val="0082577E"/>
    <w:rsid w:val="00825968"/>
    <w:rsid w:val="00825AF3"/>
    <w:rsid w:val="00825C99"/>
    <w:rsid w:val="00826257"/>
    <w:rsid w:val="008263FA"/>
    <w:rsid w:val="0082667D"/>
    <w:rsid w:val="00826A0E"/>
    <w:rsid w:val="00826FE4"/>
    <w:rsid w:val="008277F4"/>
    <w:rsid w:val="00827C37"/>
    <w:rsid w:val="00827CA2"/>
    <w:rsid w:val="00827EA5"/>
    <w:rsid w:val="00830199"/>
    <w:rsid w:val="008302CF"/>
    <w:rsid w:val="0083065A"/>
    <w:rsid w:val="00830851"/>
    <w:rsid w:val="00831144"/>
    <w:rsid w:val="008317AB"/>
    <w:rsid w:val="00831FB9"/>
    <w:rsid w:val="00832090"/>
    <w:rsid w:val="008320CE"/>
    <w:rsid w:val="0083225A"/>
    <w:rsid w:val="008338CC"/>
    <w:rsid w:val="0083397C"/>
    <w:rsid w:val="00833B65"/>
    <w:rsid w:val="00834DFA"/>
    <w:rsid w:val="008350F1"/>
    <w:rsid w:val="0083525C"/>
    <w:rsid w:val="00836031"/>
    <w:rsid w:val="008362CF"/>
    <w:rsid w:val="0083647F"/>
    <w:rsid w:val="008373ED"/>
    <w:rsid w:val="008404DA"/>
    <w:rsid w:val="00840BA4"/>
    <w:rsid w:val="0084124E"/>
    <w:rsid w:val="008414D8"/>
    <w:rsid w:val="0084244A"/>
    <w:rsid w:val="00843318"/>
    <w:rsid w:val="00843640"/>
    <w:rsid w:val="008438C6"/>
    <w:rsid w:val="00843CA8"/>
    <w:rsid w:val="008442CE"/>
    <w:rsid w:val="00844803"/>
    <w:rsid w:val="0084482C"/>
    <w:rsid w:val="00844F95"/>
    <w:rsid w:val="00845F54"/>
    <w:rsid w:val="00846050"/>
    <w:rsid w:val="00846435"/>
    <w:rsid w:val="00846FAA"/>
    <w:rsid w:val="00847400"/>
    <w:rsid w:val="00847D60"/>
    <w:rsid w:val="00847F30"/>
    <w:rsid w:val="00847FD6"/>
    <w:rsid w:val="00850676"/>
    <w:rsid w:val="00850989"/>
    <w:rsid w:val="00850B6E"/>
    <w:rsid w:val="00850DEC"/>
    <w:rsid w:val="00850E50"/>
    <w:rsid w:val="008522FF"/>
    <w:rsid w:val="00852AC9"/>
    <w:rsid w:val="00852BCC"/>
    <w:rsid w:val="008533D9"/>
    <w:rsid w:val="0085346F"/>
    <w:rsid w:val="0085366D"/>
    <w:rsid w:val="008537C4"/>
    <w:rsid w:val="008549BD"/>
    <w:rsid w:val="00854BA8"/>
    <w:rsid w:val="00854CF0"/>
    <w:rsid w:val="008559C4"/>
    <w:rsid w:val="0085640F"/>
    <w:rsid w:val="008564A1"/>
    <w:rsid w:val="00856DC5"/>
    <w:rsid w:val="00857912"/>
    <w:rsid w:val="00857B3A"/>
    <w:rsid w:val="008600B0"/>
    <w:rsid w:val="00860176"/>
    <w:rsid w:val="0086041A"/>
    <w:rsid w:val="008604F8"/>
    <w:rsid w:val="00860BC6"/>
    <w:rsid w:val="00860EDF"/>
    <w:rsid w:val="008610E7"/>
    <w:rsid w:val="008614C1"/>
    <w:rsid w:val="008618F1"/>
    <w:rsid w:val="00861E1A"/>
    <w:rsid w:val="0086207D"/>
    <w:rsid w:val="0086210B"/>
    <w:rsid w:val="00863232"/>
    <w:rsid w:val="0086334C"/>
    <w:rsid w:val="008636C9"/>
    <w:rsid w:val="00863C34"/>
    <w:rsid w:val="00863CD1"/>
    <w:rsid w:val="00864A9F"/>
    <w:rsid w:val="00864B5C"/>
    <w:rsid w:val="00865200"/>
    <w:rsid w:val="0086567D"/>
    <w:rsid w:val="008661B5"/>
    <w:rsid w:val="00866397"/>
    <w:rsid w:val="0086658A"/>
    <w:rsid w:val="008667AE"/>
    <w:rsid w:val="008668B9"/>
    <w:rsid w:val="00866F4D"/>
    <w:rsid w:val="0086716F"/>
    <w:rsid w:val="00871328"/>
    <w:rsid w:val="008717AD"/>
    <w:rsid w:val="00872087"/>
    <w:rsid w:val="008722A8"/>
    <w:rsid w:val="0087234B"/>
    <w:rsid w:val="0087263C"/>
    <w:rsid w:val="00873580"/>
    <w:rsid w:val="00873C67"/>
    <w:rsid w:val="00874B8E"/>
    <w:rsid w:val="00875066"/>
    <w:rsid w:val="008752E5"/>
    <w:rsid w:val="00875624"/>
    <w:rsid w:val="008759F8"/>
    <w:rsid w:val="00875D0A"/>
    <w:rsid w:val="00875F92"/>
    <w:rsid w:val="00877BA1"/>
    <w:rsid w:val="008800F7"/>
    <w:rsid w:val="008804F0"/>
    <w:rsid w:val="00880779"/>
    <w:rsid w:val="00880CB7"/>
    <w:rsid w:val="00880F8C"/>
    <w:rsid w:val="00882073"/>
    <w:rsid w:val="008820D1"/>
    <w:rsid w:val="0088238F"/>
    <w:rsid w:val="0088297F"/>
    <w:rsid w:val="00883091"/>
    <w:rsid w:val="008832C1"/>
    <w:rsid w:val="008832C7"/>
    <w:rsid w:val="008835BE"/>
    <w:rsid w:val="008851C6"/>
    <w:rsid w:val="00885EF8"/>
    <w:rsid w:val="00886609"/>
    <w:rsid w:val="00886D9B"/>
    <w:rsid w:val="00886E1B"/>
    <w:rsid w:val="00886E97"/>
    <w:rsid w:val="00887063"/>
    <w:rsid w:val="008871C2"/>
    <w:rsid w:val="008874DA"/>
    <w:rsid w:val="00887610"/>
    <w:rsid w:val="00887915"/>
    <w:rsid w:val="00887B4B"/>
    <w:rsid w:val="00887D1D"/>
    <w:rsid w:val="00887D9E"/>
    <w:rsid w:val="00887DE9"/>
    <w:rsid w:val="008900A1"/>
    <w:rsid w:val="008900BE"/>
    <w:rsid w:val="008902EE"/>
    <w:rsid w:val="00890313"/>
    <w:rsid w:val="0089053A"/>
    <w:rsid w:val="00890807"/>
    <w:rsid w:val="0089100D"/>
    <w:rsid w:val="008912C5"/>
    <w:rsid w:val="008918C7"/>
    <w:rsid w:val="00891A56"/>
    <w:rsid w:val="00891EB7"/>
    <w:rsid w:val="00892812"/>
    <w:rsid w:val="0089298C"/>
    <w:rsid w:val="00892F71"/>
    <w:rsid w:val="00893090"/>
    <w:rsid w:val="008931C4"/>
    <w:rsid w:val="008931F6"/>
    <w:rsid w:val="008932EF"/>
    <w:rsid w:val="008945AF"/>
    <w:rsid w:val="00894946"/>
    <w:rsid w:val="00894C9C"/>
    <w:rsid w:val="00894FD6"/>
    <w:rsid w:val="0089598F"/>
    <w:rsid w:val="00896B50"/>
    <w:rsid w:val="00896F30"/>
    <w:rsid w:val="0089736D"/>
    <w:rsid w:val="008979CC"/>
    <w:rsid w:val="008A023F"/>
    <w:rsid w:val="008A0640"/>
    <w:rsid w:val="008A0769"/>
    <w:rsid w:val="008A0DC2"/>
    <w:rsid w:val="008A14E0"/>
    <w:rsid w:val="008A1616"/>
    <w:rsid w:val="008A1BC3"/>
    <w:rsid w:val="008A1E63"/>
    <w:rsid w:val="008A2085"/>
    <w:rsid w:val="008A2194"/>
    <w:rsid w:val="008A38F3"/>
    <w:rsid w:val="008A3A37"/>
    <w:rsid w:val="008A3FF9"/>
    <w:rsid w:val="008A410F"/>
    <w:rsid w:val="008A42A0"/>
    <w:rsid w:val="008A42EB"/>
    <w:rsid w:val="008A47FE"/>
    <w:rsid w:val="008A4CBC"/>
    <w:rsid w:val="008A551E"/>
    <w:rsid w:val="008A5BC4"/>
    <w:rsid w:val="008A5EF9"/>
    <w:rsid w:val="008A5FD3"/>
    <w:rsid w:val="008A6125"/>
    <w:rsid w:val="008A7152"/>
    <w:rsid w:val="008A7508"/>
    <w:rsid w:val="008A7CEF"/>
    <w:rsid w:val="008B0062"/>
    <w:rsid w:val="008B042E"/>
    <w:rsid w:val="008B0506"/>
    <w:rsid w:val="008B0C9A"/>
    <w:rsid w:val="008B18ED"/>
    <w:rsid w:val="008B21CA"/>
    <w:rsid w:val="008B2291"/>
    <w:rsid w:val="008B2526"/>
    <w:rsid w:val="008B26A5"/>
    <w:rsid w:val="008B275E"/>
    <w:rsid w:val="008B2BA0"/>
    <w:rsid w:val="008B2F12"/>
    <w:rsid w:val="008B3446"/>
    <w:rsid w:val="008B3ABA"/>
    <w:rsid w:val="008B3F93"/>
    <w:rsid w:val="008B4142"/>
    <w:rsid w:val="008B427F"/>
    <w:rsid w:val="008B4534"/>
    <w:rsid w:val="008B4DB2"/>
    <w:rsid w:val="008B4EA5"/>
    <w:rsid w:val="008B524F"/>
    <w:rsid w:val="008B5C34"/>
    <w:rsid w:val="008B6399"/>
    <w:rsid w:val="008B65AC"/>
    <w:rsid w:val="008B68E1"/>
    <w:rsid w:val="008B6A34"/>
    <w:rsid w:val="008B7022"/>
    <w:rsid w:val="008B7227"/>
    <w:rsid w:val="008B756D"/>
    <w:rsid w:val="008C08A1"/>
    <w:rsid w:val="008C0DDF"/>
    <w:rsid w:val="008C14A9"/>
    <w:rsid w:val="008C2056"/>
    <w:rsid w:val="008C207D"/>
    <w:rsid w:val="008C2272"/>
    <w:rsid w:val="008C22F2"/>
    <w:rsid w:val="008C2AC2"/>
    <w:rsid w:val="008C2C86"/>
    <w:rsid w:val="008C33E4"/>
    <w:rsid w:val="008C3629"/>
    <w:rsid w:val="008C425C"/>
    <w:rsid w:val="008C44CF"/>
    <w:rsid w:val="008C4BB5"/>
    <w:rsid w:val="008C4FBB"/>
    <w:rsid w:val="008C5204"/>
    <w:rsid w:val="008C5293"/>
    <w:rsid w:val="008C546E"/>
    <w:rsid w:val="008C5763"/>
    <w:rsid w:val="008C5AE7"/>
    <w:rsid w:val="008C6522"/>
    <w:rsid w:val="008C6724"/>
    <w:rsid w:val="008C67D5"/>
    <w:rsid w:val="008C70B8"/>
    <w:rsid w:val="008C7494"/>
    <w:rsid w:val="008C78B7"/>
    <w:rsid w:val="008D21DA"/>
    <w:rsid w:val="008D2281"/>
    <w:rsid w:val="008D2A01"/>
    <w:rsid w:val="008D3203"/>
    <w:rsid w:val="008D336B"/>
    <w:rsid w:val="008D3408"/>
    <w:rsid w:val="008D36E2"/>
    <w:rsid w:val="008D40A8"/>
    <w:rsid w:val="008D4C1E"/>
    <w:rsid w:val="008D4CF2"/>
    <w:rsid w:val="008D5175"/>
    <w:rsid w:val="008D5796"/>
    <w:rsid w:val="008D5A5B"/>
    <w:rsid w:val="008D5E39"/>
    <w:rsid w:val="008D65DC"/>
    <w:rsid w:val="008D70EB"/>
    <w:rsid w:val="008D73F6"/>
    <w:rsid w:val="008D7597"/>
    <w:rsid w:val="008E03BC"/>
    <w:rsid w:val="008E040C"/>
    <w:rsid w:val="008E0992"/>
    <w:rsid w:val="008E162A"/>
    <w:rsid w:val="008E1893"/>
    <w:rsid w:val="008E1A75"/>
    <w:rsid w:val="008E1ACD"/>
    <w:rsid w:val="008E1C09"/>
    <w:rsid w:val="008E1C12"/>
    <w:rsid w:val="008E1C98"/>
    <w:rsid w:val="008E1E61"/>
    <w:rsid w:val="008E1ED2"/>
    <w:rsid w:val="008E1F42"/>
    <w:rsid w:val="008E2064"/>
    <w:rsid w:val="008E3553"/>
    <w:rsid w:val="008E35E3"/>
    <w:rsid w:val="008E3AD8"/>
    <w:rsid w:val="008E3BDB"/>
    <w:rsid w:val="008E4A47"/>
    <w:rsid w:val="008E4BD3"/>
    <w:rsid w:val="008E4F11"/>
    <w:rsid w:val="008E5EA4"/>
    <w:rsid w:val="008E6231"/>
    <w:rsid w:val="008E6D99"/>
    <w:rsid w:val="008E6E13"/>
    <w:rsid w:val="008E6EFC"/>
    <w:rsid w:val="008E740D"/>
    <w:rsid w:val="008E7EB1"/>
    <w:rsid w:val="008F05CD"/>
    <w:rsid w:val="008F0E30"/>
    <w:rsid w:val="008F1349"/>
    <w:rsid w:val="008F1904"/>
    <w:rsid w:val="008F1C4A"/>
    <w:rsid w:val="008F2DD5"/>
    <w:rsid w:val="008F2E70"/>
    <w:rsid w:val="008F3015"/>
    <w:rsid w:val="008F3E0B"/>
    <w:rsid w:val="008F4432"/>
    <w:rsid w:val="008F467C"/>
    <w:rsid w:val="008F4FC9"/>
    <w:rsid w:val="008F513D"/>
    <w:rsid w:val="008F5336"/>
    <w:rsid w:val="008F6553"/>
    <w:rsid w:val="008F66C2"/>
    <w:rsid w:val="008F6797"/>
    <w:rsid w:val="008F682A"/>
    <w:rsid w:val="008F6F8A"/>
    <w:rsid w:val="008F7203"/>
    <w:rsid w:val="008F73CC"/>
    <w:rsid w:val="008F7E8C"/>
    <w:rsid w:val="00900A22"/>
    <w:rsid w:val="009019EE"/>
    <w:rsid w:val="00901A94"/>
    <w:rsid w:val="00902165"/>
    <w:rsid w:val="009021EE"/>
    <w:rsid w:val="0090242E"/>
    <w:rsid w:val="00902DB4"/>
    <w:rsid w:val="00903AB6"/>
    <w:rsid w:val="00903ACE"/>
    <w:rsid w:val="009040E8"/>
    <w:rsid w:val="009041C0"/>
    <w:rsid w:val="0090459F"/>
    <w:rsid w:val="009045D2"/>
    <w:rsid w:val="009053E2"/>
    <w:rsid w:val="00905855"/>
    <w:rsid w:val="00905BB4"/>
    <w:rsid w:val="00905D5D"/>
    <w:rsid w:val="00906039"/>
    <w:rsid w:val="00906044"/>
    <w:rsid w:val="0090688C"/>
    <w:rsid w:val="009070D6"/>
    <w:rsid w:val="009078DC"/>
    <w:rsid w:val="00907912"/>
    <w:rsid w:val="00907B5C"/>
    <w:rsid w:val="00910804"/>
    <w:rsid w:val="00910D2A"/>
    <w:rsid w:val="009113BD"/>
    <w:rsid w:val="0091278C"/>
    <w:rsid w:val="00913418"/>
    <w:rsid w:val="00913543"/>
    <w:rsid w:val="00913C0E"/>
    <w:rsid w:val="00913FB8"/>
    <w:rsid w:val="0091445B"/>
    <w:rsid w:val="009145FE"/>
    <w:rsid w:val="00914B52"/>
    <w:rsid w:val="00914E6B"/>
    <w:rsid w:val="00915647"/>
    <w:rsid w:val="009156F7"/>
    <w:rsid w:val="009159FF"/>
    <w:rsid w:val="0091615D"/>
    <w:rsid w:val="009162D1"/>
    <w:rsid w:val="009163B5"/>
    <w:rsid w:val="009163D8"/>
    <w:rsid w:val="0091683C"/>
    <w:rsid w:val="00916F33"/>
    <w:rsid w:val="0091727F"/>
    <w:rsid w:val="009173A6"/>
    <w:rsid w:val="009176BA"/>
    <w:rsid w:val="00917D2B"/>
    <w:rsid w:val="00920387"/>
    <w:rsid w:val="009206DA"/>
    <w:rsid w:val="0092077E"/>
    <w:rsid w:val="00920B94"/>
    <w:rsid w:val="009216DB"/>
    <w:rsid w:val="00922AFB"/>
    <w:rsid w:val="00922BB6"/>
    <w:rsid w:val="00922CDD"/>
    <w:rsid w:val="0092323D"/>
    <w:rsid w:val="009232B1"/>
    <w:rsid w:val="00923485"/>
    <w:rsid w:val="0092476E"/>
    <w:rsid w:val="00924B96"/>
    <w:rsid w:val="009253AF"/>
    <w:rsid w:val="009256F6"/>
    <w:rsid w:val="00925811"/>
    <w:rsid w:val="00925AAD"/>
    <w:rsid w:val="00926493"/>
    <w:rsid w:val="00926AFE"/>
    <w:rsid w:val="00926BB1"/>
    <w:rsid w:val="00926CCA"/>
    <w:rsid w:val="00927846"/>
    <w:rsid w:val="00927CFE"/>
    <w:rsid w:val="00927D4B"/>
    <w:rsid w:val="00927EA2"/>
    <w:rsid w:val="009305A0"/>
    <w:rsid w:val="009307BB"/>
    <w:rsid w:val="00931235"/>
    <w:rsid w:val="00931643"/>
    <w:rsid w:val="0093168C"/>
    <w:rsid w:val="00931C25"/>
    <w:rsid w:val="00931C45"/>
    <w:rsid w:val="009322D2"/>
    <w:rsid w:val="00932B63"/>
    <w:rsid w:val="00932BFF"/>
    <w:rsid w:val="00933191"/>
    <w:rsid w:val="0093335E"/>
    <w:rsid w:val="009334D1"/>
    <w:rsid w:val="00933589"/>
    <w:rsid w:val="00933788"/>
    <w:rsid w:val="00933FB3"/>
    <w:rsid w:val="009342C6"/>
    <w:rsid w:val="00934BEF"/>
    <w:rsid w:val="009352F5"/>
    <w:rsid w:val="0093540E"/>
    <w:rsid w:val="00935CFC"/>
    <w:rsid w:val="00936420"/>
    <w:rsid w:val="0093695C"/>
    <w:rsid w:val="00936C8C"/>
    <w:rsid w:val="00936F38"/>
    <w:rsid w:val="00937854"/>
    <w:rsid w:val="00937950"/>
    <w:rsid w:val="00940443"/>
    <w:rsid w:val="00940526"/>
    <w:rsid w:val="009405AF"/>
    <w:rsid w:val="00940639"/>
    <w:rsid w:val="00940732"/>
    <w:rsid w:val="009408F0"/>
    <w:rsid w:val="0094178A"/>
    <w:rsid w:val="009417A7"/>
    <w:rsid w:val="009417E3"/>
    <w:rsid w:val="00941C1A"/>
    <w:rsid w:val="0094276F"/>
    <w:rsid w:val="00942B80"/>
    <w:rsid w:val="00942D8A"/>
    <w:rsid w:val="0094319F"/>
    <w:rsid w:val="00943684"/>
    <w:rsid w:val="00943CEA"/>
    <w:rsid w:val="00943D43"/>
    <w:rsid w:val="00944511"/>
    <w:rsid w:val="00945CA4"/>
    <w:rsid w:val="00945F7B"/>
    <w:rsid w:val="009462A1"/>
    <w:rsid w:val="00946774"/>
    <w:rsid w:val="00946A1D"/>
    <w:rsid w:val="009470A4"/>
    <w:rsid w:val="00947357"/>
    <w:rsid w:val="009476B7"/>
    <w:rsid w:val="00947A3D"/>
    <w:rsid w:val="00947C04"/>
    <w:rsid w:val="00950038"/>
    <w:rsid w:val="00950207"/>
    <w:rsid w:val="00950683"/>
    <w:rsid w:val="00951077"/>
    <w:rsid w:val="00951812"/>
    <w:rsid w:val="00951DDD"/>
    <w:rsid w:val="00952840"/>
    <w:rsid w:val="00952B58"/>
    <w:rsid w:val="00952E83"/>
    <w:rsid w:val="00953F12"/>
    <w:rsid w:val="00955266"/>
    <w:rsid w:val="00955B3C"/>
    <w:rsid w:val="00955FA6"/>
    <w:rsid w:val="00956A5E"/>
    <w:rsid w:val="00956CF3"/>
    <w:rsid w:val="009572DA"/>
    <w:rsid w:val="00957F69"/>
    <w:rsid w:val="00960BB2"/>
    <w:rsid w:val="00960C92"/>
    <w:rsid w:val="00960EB0"/>
    <w:rsid w:val="00961911"/>
    <w:rsid w:val="00961998"/>
    <w:rsid w:val="00961CE5"/>
    <w:rsid w:val="00961D6A"/>
    <w:rsid w:val="00961E7E"/>
    <w:rsid w:val="009623C6"/>
    <w:rsid w:val="00962AE0"/>
    <w:rsid w:val="009634CE"/>
    <w:rsid w:val="00963A06"/>
    <w:rsid w:val="00963B76"/>
    <w:rsid w:val="00964512"/>
    <w:rsid w:val="00964736"/>
    <w:rsid w:val="00964D02"/>
    <w:rsid w:val="00964FE5"/>
    <w:rsid w:val="009658A7"/>
    <w:rsid w:val="0096610E"/>
    <w:rsid w:val="00966350"/>
    <w:rsid w:val="009669E0"/>
    <w:rsid w:val="00967023"/>
    <w:rsid w:val="009676C7"/>
    <w:rsid w:val="0097040B"/>
    <w:rsid w:val="009709C5"/>
    <w:rsid w:val="00970AA7"/>
    <w:rsid w:val="00970D95"/>
    <w:rsid w:val="00970E94"/>
    <w:rsid w:val="00971354"/>
    <w:rsid w:val="009713BF"/>
    <w:rsid w:val="009717DA"/>
    <w:rsid w:val="00971953"/>
    <w:rsid w:val="00971F2E"/>
    <w:rsid w:val="00972085"/>
    <w:rsid w:val="009722C4"/>
    <w:rsid w:val="009722F5"/>
    <w:rsid w:val="00972BEC"/>
    <w:rsid w:val="0097307A"/>
    <w:rsid w:val="00973A1D"/>
    <w:rsid w:val="00973ACC"/>
    <w:rsid w:val="00974099"/>
    <w:rsid w:val="00974170"/>
    <w:rsid w:val="00974226"/>
    <w:rsid w:val="009743BC"/>
    <w:rsid w:val="00974AE6"/>
    <w:rsid w:val="009752F8"/>
    <w:rsid w:val="009755A4"/>
    <w:rsid w:val="00976064"/>
    <w:rsid w:val="00976770"/>
    <w:rsid w:val="0097735E"/>
    <w:rsid w:val="009778FE"/>
    <w:rsid w:val="00977E48"/>
    <w:rsid w:val="0098165E"/>
    <w:rsid w:val="00982161"/>
    <w:rsid w:val="00982A53"/>
    <w:rsid w:val="00982A6D"/>
    <w:rsid w:val="00982E1C"/>
    <w:rsid w:val="00983184"/>
    <w:rsid w:val="009832FE"/>
    <w:rsid w:val="009838C1"/>
    <w:rsid w:val="009845BB"/>
    <w:rsid w:val="009846A3"/>
    <w:rsid w:val="009848E2"/>
    <w:rsid w:val="009850F7"/>
    <w:rsid w:val="00985535"/>
    <w:rsid w:val="009855BB"/>
    <w:rsid w:val="00986137"/>
    <w:rsid w:val="00986396"/>
    <w:rsid w:val="00986F98"/>
    <w:rsid w:val="009872A3"/>
    <w:rsid w:val="009879B7"/>
    <w:rsid w:val="00987E0C"/>
    <w:rsid w:val="009900D9"/>
    <w:rsid w:val="00990548"/>
    <w:rsid w:val="00990C88"/>
    <w:rsid w:val="009910C4"/>
    <w:rsid w:val="00991958"/>
    <w:rsid w:val="00991E60"/>
    <w:rsid w:val="0099231C"/>
    <w:rsid w:val="00992C95"/>
    <w:rsid w:val="00993149"/>
    <w:rsid w:val="0099367C"/>
    <w:rsid w:val="009938E9"/>
    <w:rsid w:val="00993BAE"/>
    <w:rsid w:val="009946C3"/>
    <w:rsid w:val="00994AAE"/>
    <w:rsid w:val="00994D95"/>
    <w:rsid w:val="00994E91"/>
    <w:rsid w:val="00994EA1"/>
    <w:rsid w:val="00996235"/>
    <w:rsid w:val="00996A23"/>
    <w:rsid w:val="00996F77"/>
    <w:rsid w:val="009970FD"/>
    <w:rsid w:val="009972AD"/>
    <w:rsid w:val="009972C1"/>
    <w:rsid w:val="00997342"/>
    <w:rsid w:val="009973E9"/>
    <w:rsid w:val="00997625"/>
    <w:rsid w:val="00997A78"/>
    <w:rsid w:val="00997B09"/>
    <w:rsid w:val="009A0514"/>
    <w:rsid w:val="009A05E5"/>
    <w:rsid w:val="009A0806"/>
    <w:rsid w:val="009A0CD8"/>
    <w:rsid w:val="009A1001"/>
    <w:rsid w:val="009A18AA"/>
    <w:rsid w:val="009A1B94"/>
    <w:rsid w:val="009A23DE"/>
    <w:rsid w:val="009A2E4C"/>
    <w:rsid w:val="009A419C"/>
    <w:rsid w:val="009A4BB1"/>
    <w:rsid w:val="009A4D3A"/>
    <w:rsid w:val="009A4E24"/>
    <w:rsid w:val="009A4F23"/>
    <w:rsid w:val="009A4F27"/>
    <w:rsid w:val="009A50DB"/>
    <w:rsid w:val="009A59E2"/>
    <w:rsid w:val="009A62F1"/>
    <w:rsid w:val="009A6BCA"/>
    <w:rsid w:val="009A6E8A"/>
    <w:rsid w:val="009A6EDD"/>
    <w:rsid w:val="009A72D1"/>
    <w:rsid w:val="009B002C"/>
    <w:rsid w:val="009B0739"/>
    <w:rsid w:val="009B0FC3"/>
    <w:rsid w:val="009B1763"/>
    <w:rsid w:val="009B17EF"/>
    <w:rsid w:val="009B191E"/>
    <w:rsid w:val="009B26CB"/>
    <w:rsid w:val="009B2A9F"/>
    <w:rsid w:val="009B2CF2"/>
    <w:rsid w:val="009B31EA"/>
    <w:rsid w:val="009B4134"/>
    <w:rsid w:val="009B424C"/>
    <w:rsid w:val="009B4D1B"/>
    <w:rsid w:val="009B5423"/>
    <w:rsid w:val="009B5A41"/>
    <w:rsid w:val="009B5A84"/>
    <w:rsid w:val="009B6086"/>
    <w:rsid w:val="009B668D"/>
    <w:rsid w:val="009B6D9C"/>
    <w:rsid w:val="009B6F28"/>
    <w:rsid w:val="009B7275"/>
    <w:rsid w:val="009B7426"/>
    <w:rsid w:val="009B7475"/>
    <w:rsid w:val="009B7633"/>
    <w:rsid w:val="009B7885"/>
    <w:rsid w:val="009C03A2"/>
    <w:rsid w:val="009C0EBE"/>
    <w:rsid w:val="009C123B"/>
    <w:rsid w:val="009C12A3"/>
    <w:rsid w:val="009C2DEF"/>
    <w:rsid w:val="009C2F5A"/>
    <w:rsid w:val="009C2F7A"/>
    <w:rsid w:val="009C3074"/>
    <w:rsid w:val="009C31FD"/>
    <w:rsid w:val="009C349B"/>
    <w:rsid w:val="009C3758"/>
    <w:rsid w:val="009C4793"/>
    <w:rsid w:val="009C544D"/>
    <w:rsid w:val="009C5C3E"/>
    <w:rsid w:val="009C5E46"/>
    <w:rsid w:val="009C6511"/>
    <w:rsid w:val="009C6537"/>
    <w:rsid w:val="009C655D"/>
    <w:rsid w:val="009C67BD"/>
    <w:rsid w:val="009C7136"/>
    <w:rsid w:val="009C786C"/>
    <w:rsid w:val="009D1289"/>
    <w:rsid w:val="009D1291"/>
    <w:rsid w:val="009D16F8"/>
    <w:rsid w:val="009D1C23"/>
    <w:rsid w:val="009D275E"/>
    <w:rsid w:val="009D2EA1"/>
    <w:rsid w:val="009D3332"/>
    <w:rsid w:val="009D33A0"/>
    <w:rsid w:val="009D4675"/>
    <w:rsid w:val="009D4F06"/>
    <w:rsid w:val="009D4FD3"/>
    <w:rsid w:val="009D5091"/>
    <w:rsid w:val="009D5577"/>
    <w:rsid w:val="009D56AA"/>
    <w:rsid w:val="009D572B"/>
    <w:rsid w:val="009D575E"/>
    <w:rsid w:val="009D59C5"/>
    <w:rsid w:val="009D5F1A"/>
    <w:rsid w:val="009D63EA"/>
    <w:rsid w:val="009D6698"/>
    <w:rsid w:val="009D69F3"/>
    <w:rsid w:val="009D6C31"/>
    <w:rsid w:val="009D6DB9"/>
    <w:rsid w:val="009D7006"/>
    <w:rsid w:val="009D714D"/>
    <w:rsid w:val="009D7432"/>
    <w:rsid w:val="009D7496"/>
    <w:rsid w:val="009D7823"/>
    <w:rsid w:val="009D7E46"/>
    <w:rsid w:val="009D7F71"/>
    <w:rsid w:val="009E07A5"/>
    <w:rsid w:val="009E1402"/>
    <w:rsid w:val="009E1450"/>
    <w:rsid w:val="009E15CB"/>
    <w:rsid w:val="009E173A"/>
    <w:rsid w:val="009E2061"/>
    <w:rsid w:val="009E28CF"/>
    <w:rsid w:val="009E2E69"/>
    <w:rsid w:val="009E344B"/>
    <w:rsid w:val="009E3674"/>
    <w:rsid w:val="009E38EC"/>
    <w:rsid w:val="009E39FE"/>
    <w:rsid w:val="009E4161"/>
    <w:rsid w:val="009E5C8F"/>
    <w:rsid w:val="009E6D7B"/>
    <w:rsid w:val="009E6F10"/>
    <w:rsid w:val="009E7187"/>
    <w:rsid w:val="009E7799"/>
    <w:rsid w:val="009F06F0"/>
    <w:rsid w:val="009F10BA"/>
    <w:rsid w:val="009F1616"/>
    <w:rsid w:val="009F1EB7"/>
    <w:rsid w:val="009F2193"/>
    <w:rsid w:val="009F29A6"/>
    <w:rsid w:val="009F2AAA"/>
    <w:rsid w:val="009F2B0D"/>
    <w:rsid w:val="009F2DC2"/>
    <w:rsid w:val="009F33BA"/>
    <w:rsid w:val="009F36AD"/>
    <w:rsid w:val="009F3C48"/>
    <w:rsid w:val="009F3C59"/>
    <w:rsid w:val="009F4109"/>
    <w:rsid w:val="009F4335"/>
    <w:rsid w:val="009F47B7"/>
    <w:rsid w:val="009F4A2D"/>
    <w:rsid w:val="009F4DE6"/>
    <w:rsid w:val="009F5093"/>
    <w:rsid w:val="009F5141"/>
    <w:rsid w:val="009F52A5"/>
    <w:rsid w:val="009F58F7"/>
    <w:rsid w:val="009F59BF"/>
    <w:rsid w:val="009F5EEF"/>
    <w:rsid w:val="009F6397"/>
    <w:rsid w:val="009F678B"/>
    <w:rsid w:val="009F7338"/>
    <w:rsid w:val="009F79E2"/>
    <w:rsid w:val="009F7A7E"/>
    <w:rsid w:val="009F7E18"/>
    <w:rsid w:val="00A00EE6"/>
    <w:rsid w:val="00A01010"/>
    <w:rsid w:val="00A015DF"/>
    <w:rsid w:val="00A01C30"/>
    <w:rsid w:val="00A01E23"/>
    <w:rsid w:val="00A02363"/>
    <w:rsid w:val="00A02586"/>
    <w:rsid w:val="00A03C19"/>
    <w:rsid w:val="00A04172"/>
    <w:rsid w:val="00A04CE3"/>
    <w:rsid w:val="00A0565A"/>
    <w:rsid w:val="00A06353"/>
    <w:rsid w:val="00A064D4"/>
    <w:rsid w:val="00A069F6"/>
    <w:rsid w:val="00A06A6C"/>
    <w:rsid w:val="00A06D60"/>
    <w:rsid w:val="00A06E88"/>
    <w:rsid w:val="00A07B3C"/>
    <w:rsid w:val="00A11009"/>
    <w:rsid w:val="00A11358"/>
    <w:rsid w:val="00A11B21"/>
    <w:rsid w:val="00A12382"/>
    <w:rsid w:val="00A12F57"/>
    <w:rsid w:val="00A13212"/>
    <w:rsid w:val="00A132B6"/>
    <w:rsid w:val="00A132D7"/>
    <w:rsid w:val="00A13B16"/>
    <w:rsid w:val="00A13BC5"/>
    <w:rsid w:val="00A13DDF"/>
    <w:rsid w:val="00A13E98"/>
    <w:rsid w:val="00A13EF1"/>
    <w:rsid w:val="00A14128"/>
    <w:rsid w:val="00A14518"/>
    <w:rsid w:val="00A14F26"/>
    <w:rsid w:val="00A157BD"/>
    <w:rsid w:val="00A159D7"/>
    <w:rsid w:val="00A15E85"/>
    <w:rsid w:val="00A16509"/>
    <w:rsid w:val="00A168FB"/>
    <w:rsid w:val="00A16985"/>
    <w:rsid w:val="00A16CDE"/>
    <w:rsid w:val="00A16D88"/>
    <w:rsid w:val="00A1727B"/>
    <w:rsid w:val="00A17303"/>
    <w:rsid w:val="00A17840"/>
    <w:rsid w:val="00A179D1"/>
    <w:rsid w:val="00A17AEC"/>
    <w:rsid w:val="00A17D53"/>
    <w:rsid w:val="00A21ABF"/>
    <w:rsid w:val="00A21BA1"/>
    <w:rsid w:val="00A21D93"/>
    <w:rsid w:val="00A21FE7"/>
    <w:rsid w:val="00A22D78"/>
    <w:rsid w:val="00A22E76"/>
    <w:rsid w:val="00A231E2"/>
    <w:rsid w:val="00A2430B"/>
    <w:rsid w:val="00A2442B"/>
    <w:rsid w:val="00A24971"/>
    <w:rsid w:val="00A25EE6"/>
    <w:rsid w:val="00A25FEE"/>
    <w:rsid w:val="00A261E6"/>
    <w:rsid w:val="00A265BE"/>
    <w:rsid w:val="00A26B75"/>
    <w:rsid w:val="00A26D84"/>
    <w:rsid w:val="00A2718A"/>
    <w:rsid w:val="00A27A74"/>
    <w:rsid w:val="00A27B6B"/>
    <w:rsid w:val="00A27CEB"/>
    <w:rsid w:val="00A301EB"/>
    <w:rsid w:val="00A30DB9"/>
    <w:rsid w:val="00A30EF1"/>
    <w:rsid w:val="00A3109C"/>
    <w:rsid w:val="00A317E5"/>
    <w:rsid w:val="00A318AC"/>
    <w:rsid w:val="00A3193B"/>
    <w:rsid w:val="00A31A88"/>
    <w:rsid w:val="00A31B26"/>
    <w:rsid w:val="00A321BF"/>
    <w:rsid w:val="00A32530"/>
    <w:rsid w:val="00A326D8"/>
    <w:rsid w:val="00A32934"/>
    <w:rsid w:val="00A33E19"/>
    <w:rsid w:val="00A3432B"/>
    <w:rsid w:val="00A34581"/>
    <w:rsid w:val="00A34594"/>
    <w:rsid w:val="00A34E38"/>
    <w:rsid w:val="00A35344"/>
    <w:rsid w:val="00A3590A"/>
    <w:rsid w:val="00A35F1C"/>
    <w:rsid w:val="00A35F5B"/>
    <w:rsid w:val="00A36DDD"/>
    <w:rsid w:val="00A37343"/>
    <w:rsid w:val="00A37781"/>
    <w:rsid w:val="00A3792A"/>
    <w:rsid w:val="00A37968"/>
    <w:rsid w:val="00A37B76"/>
    <w:rsid w:val="00A37F44"/>
    <w:rsid w:val="00A40121"/>
    <w:rsid w:val="00A4012E"/>
    <w:rsid w:val="00A4071F"/>
    <w:rsid w:val="00A407EC"/>
    <w:rsid w:val="00A40AA9"/>
    <w:rsid w:val="00A41B75"/>
    <w:rsid w:val="00A41FBC"/>
    <w:rsid w:val="00A424C5"/>
    <w:rsid w:val="00A426D5"/>
    <w:rsid w:val="00A42D86"/>
    <w:rsid w:val="00A43206"/>
    <w:rsid w:val="00A43B52"/>
    <w:rsid w:val="00A43CA3"/>
    <w:rsid w:val="00A43F0C"/>
    <w:rsid w:val="00A449B5"/>
    <w:rsid w:val="00A44AF0"/>
    <w:rsid w:val="00A44E48"/>
    <w:rsid w:val="00A452C7"/>
    <w:rsid w:val="00A45581"/>
    <w:rsid w:val="00A47165"/>
    <w:rsid w:val="00A4786A"/>
    <w:rsid w:val="00A4790B"/>
    <w:rsid w:val="00A47999"/>
    <w:rsid w:val="00A47CF7"/>
    <w:rsid w:val="00A500A1"/>
    <w:rsid w:val="00A50A1D"/>
    <w:rsid w:val="00A50D9C"/>
    <w:rsid w:val="00A50FF9"/>
    <w:rsid w:val="00A5191E"/>
    <w:rsid w:val="00A51F0E"/>
    <w:rsid w:val="00A520FE"/>
    <w:rsid w:val="00A52926"/>
    <w:rsid w:val="00A52B53"/>
    <w:rsid w:val="00A52CDE"/>
    <w:rsid w:val="00A52D13"/>
    <w:rsid w:val="00A52FB6"/>
    <w:rsid w:val="00A5309D"/>
    <w:rsid w:val="00A5341C"/>
    <w:rsid w:val="00A53840"/>
    <w:rsid w:val="00A54B52"/>
    <w:rsid w:val="00A557A0"/>
    <w:rsid w:val="00A5652C"/>
    <w:rsid w:val="00A56768"/>
    <w:rsid w:val="00A57724"/>
    <w:rsid w:val="00A5794D"/>
    <w:rsid w:val="00A61A58"/>
    <w:rsid w:val="00A61D74"/>
    <w:rsid w:val="00A62198"/>
    <w:rsid w:val="00A623D1"/>
    <w:rsid w:val="00A629DB"/>
    <w:rsid w:val="00A62EE6"/>
    <w:rsid w:val="00A6386C"/>
    <w:rsid w:val="00A63D01"/>
    <w:rsid w:val="00A64001"/>
    <w:rsid w:val="00A64558"/>
    <w:rsid w:val="00A64ACE"/>
    <w:rsid w:val="00A65127"/>
    <w:rsid w:val="00A65787"/>
    <w:rsid w:val="00A667F4"/>
    <w:rsid w:val="00A66D1F"/>
    <w:rsid w:val="00A70D47"/>
    <w:rsid w:val="00A7176F"/>
    <w:rsid w:val="00A71936"/>
    <w:rsid w:val="00A71F0A"/>
    <w:rsid w:val="00A71FE3"/>
    <w:rsid w:val="00A72914"/>
    <w:rsid w:val="00A72B46"/>
    <w:rsid w:val="00A72BAF"/>
    <w:rsid w:val="00A72F76"/>
    <w:rsid w:val="00A73608"/>
    <w:rsid w:val="00A73B78"/>
    <w:rsid w:val="00A7553F"/>
    <w:rsid w:val="00A75555"/>
    <w:rsid w:val="00A769E8"/>
    <w:rsid w:val="00A77177"/>
    <w:rsid w:val="00A772DF"/>
    <w:rsid w:val="00A77C7F"/>
    <w:rsid w:val="00A8031D"/>
    <w:rsid w:val="00A80717"/>
    <w:rsid w:val="00A80AA7"/>
    <w:rsid w:val="00A80C88"/>
    <w:rsid w:val="00A817A9"/>
    <w:rsid w:val="00A81C45"/>
    <w:rsid w:val="00A83189"/>
    <w:rsid w:val="00A8345F"/>
    <w:rsid w:val="00A83818"/>
    <w:rsid w:val="00A84087"/>
    <w:rsid w:val="00A843AA"/>
    <w:rsid w:val="00A84C4A"/>
    <w:rsid w:val="00A85E2D"/>
    <w:rsid w:val="00A85E49"/>
    <w:rsid w:val="00A85F49"/>
    <w:rsid w:val="00A86596"/>
    <w:rsid w:val="00A86CEE"/>
    <w:rsid w:val="00A86EE1"/>
    <w:rsid w:val="00A86F81"/>
    <w:rsid w:val="00A87C65"/>
    <w:rsid w:val="00A87DBB"/>
    <w:rsid w:val="00A90038"/>
    <w:rsid w:val="00A902B5"/>
    <w:rsid w:val="00A90CC8"/>
    <w:rsid w:val="00A90D05"/>
    <w:rsid w:val="00A90DBF"/>
    <w:rsid w:val="00A91D37"/>
    <w:rsid w:val="00A91D49"/>
    <w:rsid w:val="00A926C2"/>
    <w:rsid w:val="00A939E1"/>
    <w:rsid w:val="00A93C24"/>
    <w:rsid w:val="00A94161"/>
    <w:rsid w:val="00A94587"/>
    <w:rsid w:val="00A94FFC"/>
    <w:rsid w:val="00A95032"/>
    <w:rsid w:val="00A95660"/>
    <w:rsid w:val="00A95694"/>
    <w:rsid w:val="00A95DBA"/>
    <w:rsid w:val="00A95DFE"/>
    <w:rsid w:val="00A96995"/>
    <w:rsid w:val="00A96C01"/>
    <w:rsid w:val="00A97D9A"/>
    <w:rsid w:val="00A97DD2"/>
    <w:rsid w:val="00AA11F0"/>
    <w:rsid w:val="00AA166F"/>
    <w:rsid w:val="00AA1897"/>
    <w:rsid w:val="00AA1937"/>
    <w:rsid w:val="00AA1D9C"/>
    <w:rsid w:val="00AA229A"/>
    <w:rsid w:val="00AA22CD"/>
    <w:rsid w:val="00AA29B5"/>
    <w:rsid w:val="00AA2BDE"/>
    <w:rsid w:val="00AA2C07"/>
    <w:rsid w:val="00AA2CE5"/>
    <w:rsid w:val="00AA3CA3"/>
    <w:rsid w:val="00AA4404"/>
    <w:rsid w:val="00AA4853"/>
    <w:rsid w:val="00AA518D"/>
    <w:rsid w:val="00AA53B0"/>
    <w:rsid w:val="00AA55A2"/>
    <w:rsid w:val="00AA6CDF"/>
    <w:rsid w:val="00AA6DDF"/>
    <w:rsid w:val="00AA6FA5"/>
    <w:rsid w:val="00AA7210"/>
    <w:rsid w:val="00AA74BB"/>
    <w:rsid w:val="00AA75B3"/>
    <w:rsid w:val="00AA764E"/>
    <w:rsid w:val="00AA78BB"/>
    <w:rsid w:val="00AB02D3"/>
    <w:rsid w:val="00AB089B"/>
    <w:rsid w:val="00AB0917"/>
    <w:rsid w:val="00AB0921"/>
    <w:rsid w:val="00AB09B1"/>
    <w:rsid w:val="00AB0A28"/>
    <w:rsid w:val="00AB1038"/>
    <w:rsid w:val="00AB1A4D"/>
    <w:rsid w:val="00AB2806"/>
    <w:rsid w:val="00AB297A"/>
    <w:rsid w:val="00AB29C0"/>
    <w:rsid w:val="00AB2CF0"/>
    <w:rsid w:val="00AB2E1A"/>
    <w:rsid w:val="00AB3566"/>
    <w:rsid w:val="00AB38CD"/>
    <w:rsid w:val="00AB3BA4"/>
    <w:rsid w:val="00AB3FEA"/>
    <w:rsid w:val="00AB41EF"/>
    <w:rsid w:val="00AB495F"/>
    <w:rsid w:val="00AB4FA8"/>
    <w:rsid w:val="00AB551C"/>
    <w:rsid w:val="00AB593E"/>
    <w:rsid w:val="00AB600A"/>
    <w:rsid w:val="00AB63EE"/>
    <w:rsid w:val="00AB65F9"/>
    <w:rsid w:val="00AB6662"/>
    <w:rsid w:val="00AB66B5"/>
    <w:rsid w:val="00AB6822"/>
    <w:rsid w:val="00AB7154"/>
    <w:rsid w:val="00AB758D"/>
    <w:rsid w:val="00AB7698"/>
    <w:rsid w:val="00AB7AD1"/>
    <w:rsid w:val="00AB7B26"/>
    <w:rsid w:val="00AB7B6B"/>
    <w:rsid w:val="00AB7D64"/>
    <w:rsid w:val="00AB7FE5"/>
    <w:rsid w:val="00AC0052"/>
    <w:rsid w:val="00AC0183"/>
    <w:rsid w:val="00AC0261"/>
    <w:rsid w:val="00AC0A73"/>
    <w:rsid w:val="00AC0B05"/>
    <w:rsid w:val="00AC0BE0"/>
    <w:rsid w:val="00AC0C95"/>
    <w:rsid w:val="00AC0EEB"/>
    <w:rsid w:val="00AC171A"/>
    <w:rsid w:val="00AC1775"/>
    <w:rsid w:val="00AC18AC"/>
    <w:rsid w:val="00AC1F1F"/>
    <w:rsid w:val="00AC23DD"/>
    <w:rsid w:val="00AC2801"/>
    <w:rsid w:val="00AC2BE8"/>
    <w:rsid w:val="00AC3635"/>
    <w:rsid w:val="00AC3957"/>
    <w:rsid w:val="00AC3A26"/>
    <w:rsid w:val="00AC3CC3"/>
    <w:rsid w:val="00AC3F5E"/>
    <w:rsid w:val="00AC42E6"/>
    <w:rsid w:val="00AC4825"/>
    <w:rsid w:val="00AC4AD3"/>
    <w:rsid w:val="00AC4DF2"/>
    <w:rsid w:val="00AC4FB3"/>
    <w:rsid w:val="00AC5A49"/>
    <w:rsid w:val="00AC5FA1"/>
    <w:rsid w:val="00AC6013"/>
    <w:rsid w:val="00AC60AE"/>
    <w:rsid w:val="00AC6293"/>
    <w:rsid w:val="00AC68A7"/>
    <w:rsid w:val="00AC733C"/>
    <w:rsid w:val="00AD0249"/>
    <w:rsid w:val="00AD04A4"/>
    <w:rsid w:val="00AD064C"/>
    <w:rsid w:val="00AD09AD"/>
    <w:rsid w:val="00AD1582"/>
    <w:rsid w:val="00AD15A3"/>
    <w:rsid w:val="00AD1665"/>
    <w:rsid w:val="00AD16AC"/>
    <w:rsid w:val="00AD1876"/>
    <w:rsid w:val="00AD1C40"/>
    <w:rsid w:val="00AD20FA"/>
    <w:rsid w:val="00AD25AB"/>
    <w:rsid w:val="00AD2617"/>
    <w:rsid w:val="00AD2C1C"/>
    <w:rsid w:val="00AD2CCC"/>
    <w:rsid w:val="00AD30D8"/>
    <w:rsid w:val="00AD39A0"/>
    <w:rsid w:val="00AD438C"/>
    <w:rsid w:val="00AD46ED"/>
    <w:rsid w:val="00AD4871"/>
    <w:rsid w:val="00AD56DE"/>
    <w:rsid w:val="00AD5826"/>
    <w:rsid w:val="00AD5D22"/>
    <w:rsid w:val="00AD5D27"/>
    <w:rsid w:val="00AD5E3D"/>
    <w:rsid w:val="00AD60BD"/>
    <w:rsid w:val="00AD64E4"/>
    <w:rsid w:val="00AD6B02"/>
    <w:rsid w:val="00AD7B56"/>
    <w:rsid w:val="00AD7B63"/>
    <w:rsid w:val="00AE05B4"/>
    <w:rsid w:val="00AE078E"/>
    <w:rsid w:val="00AE1085"/>
    <w:rsid w:val="00AE2130"/>
    <w:rsid w:val="00AE2349"/>
    <w:rsid w:val="00AE2684"/>
    <w:rsid w:val="00AE2956"/>
    <w:rsid w:val="00AE2DD2"/>
    <w:rsid w:val="00AE35AC"/>
    <w:rsid w:val="00AE39C1"/>
    <w:rsid w:val="00AE3B9A"/>
    <w:rsid w:val="00AE3C52"/>
    <w:rsid w:val="00AE3CB0"/>
    <w:rsid w:val="00AE40A2"/>
    <w:rsid w:val="00AE4849"/>
    <w:rsid w:val="00AE4BE9"/>
    <w:rsid w:val="00AE546D"/>
    <w:rsid w:val="00AE5547"/>
    <w:rsid w:val="00AE577F"/>
    <w:rsid w:val="00AE64D1"/>
    <w:rsid w:val="00AE68A8"/>
    <w:rsid w:val="00AE7283"/>
    <w:rsid w:val="00AE73AA"/>
    <w:rsid w:val="00AE79B1"/>
    <w:rsid w:val="00AE7C16"/>
    <w:rsid w:val="00AE7E80"/>
    <w:rsid w:val="00AF0187"/>
    <w:rsid w:val="00AF0551"/>
    <w:rsid w:val="00AF1229"/>
    <w:rsid w:val="00AF1445"/>
    <w:rsid w:val="00AF19EB"/>
    <w:rsid w:val="00AF1E5B"/>
    <w:rsid w:val="00AF2590"/>
    <w:rsid w:val="00AF2F2A"/>
    <w:rsid w:val="00AF3CC1"/>
    <w:rsid w:val="00AF3D99"/>
    <w:rsid w:val="00AF416B"/>
    <w:rsid w:val="00AF434D"/>
    <w:rsid w:val="00AF4BC8"/>
    <w:rsid w:val="00AF5221"/>
    <w:rsid w:val="00AF5852"/>
    <w:rsid w:val="00AF5B37"/>
    <w:rsid w:val="00AF5D10"/>
    <w:rsid w:val="00AF6197"/>
    <w:rsid w:val="00AF61D8"/>
    <w:rsid w:val="00AF697D"/>
    <w:rsid w:val="00AF7197"/>
    <w:rsid w:val="00AF7AD5"/>
    <w:rsid w:val="00B00022"/>
    <w:rsid w:val="00B00FE4"/>
    <w:rsid w:val="00B01605"/>
    <w:rsid w:val="00B01F23"/>
    <w:rsid w:val="00B02044"/>
    <w:rsid w:val="00B02687"/>
    <w:rsid w:val="00B02DDA"/>
    <w:rsid w:val="00B03615"/>
    <w:rsid w:val="00B037E1"/>
    <w:rsid w:val="00B03928"/>
    <w:rsid w:val="00B03CFE"/>
    <w:rsid w:val="00B03D35"/>
    <w:rsid w:val="00B03E60"/>
    <w:rsid w:val="00B04644"/>
    <w:rsid w:val="00B061A6"/>
    <w:rsid w:val="00B0682D"/>
    <w:rsid w:val="00B06883"/>
    <w:rsid w:val="00B07021"/>
    <w:rsid w:val="00B07B6B"/>
    <w:rsid w:val="00B1014F"/>
    <w:rsid w:val="00B1106B"/>
    <w:rsid w:val="00B11E46"/>
    <w:rsid w:val="00B11F7E"/>
    <w:rsid w:val="00B12004"/>
    <w:rsid w:val="00B125F9"/>
    <w:rsid w:val="00B12A8F"/>
    <w:rsid w:val="00B12B5B"/>
    <w:rsid w:val="00B137D0"/>
    <w:rsid w:val="00B13915"/>
    <w:rsid w:val="00B13E04"/>
    <w:rsid w:val="00B140B7"/>
    <w:rsid w:val="00B140F3"/>
    <w:rsid w:val="00B14322"/>
    <w:rsid w:val="00B14B65"/>
    <w:rsid w:val="00B14D54"/>
    <w:rsid w:val="00B15043"/>
    <w:rsid w:val="00B156FF"/>
    <w:rsid w:val="00B1582F"/>
    <w:rsid w:val="00B16810"/>
    <w:rsid w:val="00B169C5"/>
    <w:rsid w:val="00B16D5A"/>
    <w:rsid w:val="00B16FE2"/>
    <w:rsid w:val="00B170D8"/>
    <w:rsid w:val="00B171E7"/>
    <w:rsid w:val="00B17FB3"/>
    <w:rsid w:val="00B20B20"/>
    <w:rsid w:val="00B21519"/>
    <w:rsid w:val="00B215FB"/>
    <w:rsid w:val="00B219E0"/>
    <w:rsid w:val="00B21C4F"/>
    <w:rsid w:val="00B226D1"/>
    <w:rsid w:val="00B2317E"/>
    <w:rsid w:val="00B23181"/>
    <w:rsid w:val="00B23615"/>
    <w:rsid w:val="00B239B1"/>
    <w:rsid w:val="00B23C63"/>
    <w:rsid w:val="00B24049"/>
    <w:rsid w:val="00B2411D"/>
    <w:rsid w:val="00B24450"/>
    <w:rsid w:val="00B24870"/>
    <w:rsid w:val="00B24B59"/>
    <w:rsid w:val="00B25684"/>
    <w:rsid w:val="00B25AF9"/>
    <w:rsid w:val="00B25B6B"/>
    <w:rsid w:val="00B26373"/>
    <w:rsid w:val="00B26401"/>
    <w:rsid w:val="00B26757"/>
    <w:rsid w:val="00B26AB3"/>
    <w:rsid w:val="00B30198"/>
    <w:rsid w:val="00B30456"/>
    <w:rsid w:val="00B30909"/>
    <w:rsid w:val="00B30ED3"/>
    <w:rsid w:val="00B31F3F"/>
    <w:rsid w:val="00B3295F"/>
    <w:rsid w:val="00B32BDA"/>
    <w:rsid w:val="00B3320C"/>
    <w:rsid w:val="00B3333B"/>
    <w:rsid w:val="00B3430A"/>
    <w:rsid w:val="00B345A9"/>
    <w:rsid w:val="00B34F0B"/>
    <w:rsid w:val="00B3580B"/>
    <w:rsid w:val="00B35AF9"/>
    <w:rsid w:val="00B35C92"/>
    <w:rsid w:val="00B35D8C"/>
    <w:rsid w:val="00B36005"/>
    <w:rsid w:val="00B361EC"/>
    <w:rsid w:val="00B3761D"/>
    <w:rsid w:val="00B3764F"/>
    <w:rsid w:val="00B377F9"/>
    <w:rsid w:val="00B3792A"/>
    <w:rsid w:val="00B37EDC"/>
    <w:rsid w:val="00B406B7"/>
    <w:rsid w:val="00B41538"/>
    <w:rsid w:val="00B41AE8"/>
    <w:rsid w:val="00B41F00"/>
    <w:rsid w:val="00B4259E"/>
    <w:rsid w:val="00B425B2"/>
    <w:rsid w:val="00B425EE"/>
    <w:rsid w:val="00B42812"/>
    <w:rsid w:val="00B42E0D"/>
    <w:rsid w:val="00B4353C"/>
    <w:rsid w:val="00B43D24"/>
    <w:rsid w:val="00B43E12"/>
    <w:rsid w:val="00B43F57"/>
    <w:rsid w:val="00B442D6"/>
    <w:rsid w:val="00B443AB"/>
    <w:rsid w:val="00B44DDD"/>
    <w:rsid w:val="00B45075"/>
    <w:rsid w:val="00B450F8"/>
    <w:rsid w:val="00B452CE"/>
    <w:rsid w:val="00B45911"/>
    <w:rsid w:val="00B45BD2"/>
    <w:rsid w:val="00B45C94"/>
    <w:rsid w:val="00B45FCA"/>
    <w:rsid w:val="00B46C03"/>
    <w:rsid w:val="00B47320"/>
    <w:rsid w:val="00B47934"/>
    <w:rsid w:val="00B47D44"/>
    <w:rsid w:val="00B47F2B"/>
    <w:rsid w:val="00B502A1"/>
    <w:rsid w:val="00B50731"/>
    <w:rsid w:val="00B518B3"/>
    <w:rsid w:val="00B51A04"/>
    <w:rsid w:val="00B51F4F"/>
    <w:rsid w:val="00B51F65"/>
    <w:rsid w:val="00B524BF"/>
    <w:rsid w:val="00B52E1D"/>
    <w:rsid w:val="00B53EAD"/>
    <w:rsid w:val="00B53EE3"/>
    <w:rsid w:val="00B5472E"/>
    <w:rsid w:val="00B54819"/>
    <w:rsid w:val="00B54A9A"/>
    <w:rsid w:val="00B54B6B"/>
    <w:rsid w:val="00B54C79"/>
    <w:rsid w:val="00B54E17"/>
    <w:rsid w:val="00B55855"/>
    <w:rsid w:val="00B558E7"/>
    <w:rsid w:val="00B55F92"/>
    <w:rsid w:val="00B560F0"/>
    <w:rsid w:val="00B5622F"/>
    <w:rsid w:val="00B563C4"/>
    <w:rsid w:val="00B5655A"/>
    <w:rsid w:val="00B56F3D"/>
    <w:rsid w:val="00B56FD5"/>
    <w:rsid w:val="00B57056"/>
    <w:rsid w:val="00B5765E"/>
    <w:rsid w:val="00B577E1"/>
    <w:rsid w:val="00B57BA6"/>
    <w:rsid w:val="00B604C1"/>
    <w:rsid w:val="00B60AB0"/>
    <w:rsid w:val="00B60B26"/>
    <w:rsid w:val="00B60E00"/>
    <w:rsid w:val="00B61360"/>
    <w:rsid w:val="00B61AEE"/>
    <w:rsid w:val="00B61C3F"/>
    <w:rsid w:val="00B620D2"/>
    <w:rsid w:val="00B62161"/>
    <w:rsid w:val="00B62321"/>
    <w:rsid w:val="00B62A16"/>
    <w:rsid w:val="00B62B11"/>
    <w:rsid w:val="00B62E7C"/>
    <w:rsid w:val="00B63091"/>
    <w:rsid w:val="00B63375"/>
    <w:rsid w:val="00B63616"/>
    <w:rsid w:val="00B63758"/>
    <w:rsid w:val="00B65698"/>
    <w:rsid w:val="00B65F7F"/>
    <w:rsid w:val="00B660B9"/>
    <w:rsid w:val="00B663F3"/>
    <w:rsid w:val="00B669D2"/>
    <w:rsid w:val="00B671E9"/>
    <w:rsid w:val="00B67308"/>
    <w:rsid w:val="00B6739D"/>
    <w:rsid w:val="00B676FE"/>
    <w:rsid w:val="00B67955"/>
    <w:rsid w:val="00B70381"/>
    <w:rsid w:val="00B703C5"/>
    <w:rsid w:val="00B70A1F"/>
    <w:rsid w:val="00B72792"/>
    <w:rsid w:val="00B72CA9"/>
    <w:rsid w:val="00B734B2"/>
    <w:rsid w:val="00B73541"/>
    <w:rsid w:val="00B7396A"/>
    <w:rsid w:val="00B73B2F"/>
    <w:rsid w:val="00B73D40"/>
    <w:rsid w:val="00B74798"/>
    <w:rsid w:val="00B7498F"/>
    <w:rsid w:val="00B74C38"/>
    <w:rsid w:val="00B75E92"/>
    <w:rsid w:val="00B75F47"/>
    <w:rsid w:val="00B7634F"/>
    <w:rsid w:val="00B767DA"/>
    <w:rsid w:val="00B77D33"/>
    <w:rsid w:val="00B80903"/>
    <w:rsid w:val="00B80CED"/>
    <w:rsid w:val="00B80DAF"/>
    <w:rsid w:val="00B81F7A"/>
    <w:rsid w:val="00B82CD9"/>
    <w:rsid w:val="00B82D6D"/>
    <w:rsid w:val="00B836A0"/>
    <w:rsid w:val="00B8464B"/>
    <w:rsid w:val="00B84994"/>
    <w:rsid w:val="00B85298"/>
    <w:rsid w:val="00B85970"/>
    <w:rsid w:val="00B867B7"/>
    <w:rsid w:val="00B86CEF"/>
    <w:rsid w:val="00B870D2"/>
    <w:rsid w:val="00B873EA"/>
    <w:rsid w:val="00B875A6"/>
    <w:rsid w:val="00B87DC7"/>
    <w:rsid w:val="00B90169"/>
    <w:rsid w:val="00B90325"/>
    <w:rsid w:val="00B90721"/>
    <w:rsid w:val="00B90BE1"/>
    <w:rsid w:val="00B91D62"/>
    <w:rsid w:val="00B923E4"/>
    <w:rsid w:val="00B945CE"/>
    <w:rsid w:val="00B94640"/>
    <w:rsid w:val="00B94E2E"/>
    <w:rsid w:val="00B95581"/>
    <w:rsid w:val="00B95A08"/>
    <w:rsid w:val="00B95E3F"/>
    <w:rsid w:val="00B95EA4"/>
    <w:rsid w:val="00B95F85"/>
    <w:rsid w:val="00B964FC"/>
    <w:rsid w:val="00B965C4"/>
    <w:rsid w:val="00B96B8A"/>
    <w:rsid w:val="00B975E7"/>
    <w:rsid w:val="00B97683"/>
    <w:rsid w:val="00B97D4A"/>
    <w:rsid w:val="00BA02CD"/>
    <w:rsid w:val="00BA0400"/>
    <w:rsid w:val="00BA0D65"/>
    <w:rsid w:val="00BA1143"/>
    <w:rsid w:val="00BA1288"/>
    <w:rsid w:val="00BA135E"/>
    <w:rsid w:val="00BA17E3"/>
    <w:rsid w:val="00BA1CE1"/>
    <w:rsid w:val="00BA2828"/>
    <w:rsid w:val="00BA2E24"/>
    <w:rsid w:val="00BA36FA"/>
    <w:rsid w:val="00BA4077"/>
    <w:rsid w:val="00BA443E"/>
    <w:rsid w:val="00BA4561"/>
    <w:rsid w:val="00BA49D7"/>
    <w:rsid w:val="00BA4BE2"/>
    <w:rsid w:val="00BA5363"/>
    <w:rsid w:val="00BA562B"/>
    <w:rsid w:val="00BA5D59"/>
    <w:rsid w:val="00BA6044"/>
    <w:rsid w:val="00BA6477"/>
    <w:rsid w:val="00BA6A85"/>
    <w:rsid w:val="00BA6CBC"/>
    <w:rsid w:val="00BA6D52"/>
    <w:rsid w:val="00BA6F22"/>
    <w:rsid w:val="00BA73E3"/>
    <w:rsid w:val="00BA7FA9"/>
    <w:rsid w:val="00BB006C"/>
    <w:rsid w:val="00BB0083"/>
    <w:rsid w:val="00BB0559"/>
    <w:rsid w:val="00BB065D"/>
    <w:rsid w:val="00BB090C"/>
    <w:rsid w:val="00BB0C90"/>
    <w:rsid w:val="00BB1427"/>
    <w:rsid w:val="00BB1BC1"/>
    <w:rsid w:val="00BB1D0C"/>
    <w:rsid w:val="00BB1D4E"/>
    <w:rsid w:val="00BB206D"/>
    <w:rsid w:val="00BB21FD"/>
    <w:rsid w:val="00BB230C"/>
    <w:rsid w:val="00BB257C"/>
    <w:rsid w:val="00BB2AAC"/>
    <w:rsid w:val="00BB306C"/>
    <w:rsid w:val="00BB3565"/>
    <w:rsid w:val="00BB4048"/>
    <w:rsid w:val="00BB4A9C"/>
    <w:rsid w:val="00BB4AA0"/>
    <w:rsid w:val="00BB4AF9"/>
    <w:rsid w:val="00BB52EF"/>
    <w:rsid w:val="00BB61C1"/>
    <w:rsid w:val="00BB695C"/>
    <w:rsid w:val="00BB6DFF"/>
    <w:rsid w:val="00BB7CE9"/>
    <w:rsid w:val="00BC0664"/>
    <w:rsid w:val="00BC06A0"/>
    <w:rsid w:val="00BC0F1F"/>
    <w:rsid w:val="00BC105C"/>
    <w:rsid w:val="00BC1807"/>
    <w:rsid w:val="00BC2068"/>
    <w:rsid w:val="00BC249B"/>
    <w:rsid w:val="00BC2805"/>
    <w:rsid w:val="00BC2D8E"/>
    <w:rsid w:val="00BC368F"/>
    <w:rsid w:val="00BC47D9"/>
    <w:rsid w:val="00BC4A96"/>
    <w:rsid w:val="00BC4D69"/>
    <w:rsid w:val="00BC514E"/>
    <w:rsid w:val="00BC5766"/>
    <w:rsid w:val="00BC5DF3"/>
    <w:rsid w:val="00BC5FDC"/>
    <w:rsid w:val="00BC6C01"/>
    <w:rsid w:val="00BC7155"/>
    <w:rsid w:val="00BC787A"/>
    <w:rsid w:val="00BC7B04"/>
    <w:rsid w:val="00BC7FC3"/>
    <w:rsid w:val="00BD0004"/>
    <w:rsid w:val="00BD0CDA"/>
    <w:rsid w:val="00BD2EDB"/>
    <w:rsid w:val="00BD35E7"/>
    <w:rsid w:val="00BD36E0"/>
    <w:rsid w:val="00BD3A74"/>
    <w:rsid w:val="00BD3B2A"/>
    <w:rsid w:val="00BD4125"/>
    <w:rsid w:val="00BD4856"/>
    <w:rsid w:val="00BD5B84"/>
    <w:rsid w:val="00BD606A"/>
    <w:rsid w:val="00BD60BC"/>
    <w:rsid w:val="00BD6968"/>
    <w:rsid w:val="00BD6999"/>
    <w:rsid w:val="00BD71DB"/>
    <w:rsid w:val="00BD7E74"/>
    <w:rsid w:val="00BE0370"/>
    <w:rsid w:val="00BE0A9B"/>
    <w:rsid w:val="00BE0EBE"/>
    <w:rsid w:val="00BE14EE"/>
    <w:rsid w:val="00BE1937"/>
    <w:rsid w:val="00BE1EF3"/>
    <w:rsid w:val="00BE1FA3"/>
    <w:rsid w:val="00BE2077"/>
    <w:rsid w:val="00BE229F"/>
    <w:rsid w:val="00BE2852"/>
    <w:rsid w:val="00BE2DF7"/>
    <w:rsid w:val="00BE324E"/>
    <w:rsid w:val="00BE33BE"/>
    <w:rsid w:val="00BE3EFF"/>
    <w:rsid w:val="00BE4569"/>
    <w:rsid w:val="00BE48FE"/>
    <w:rsid w:val="00BE4EC8"/>
    <w:rsid w:val="00BE5513"/>
    <w:rsid w:val="00BE5F02"/>
    <w:rsid w:val="00BE64F9"/>
    <w:rsid w:val="00BE6843"/>
    <w:rsid w:val="00BE6A4E"/>
    <w:rsid w:val="00BE6AFC"/>
    <w:rsid w:val="00BE6F79"/>
    <w:rsid w:val="00BE7062"/>
    <w:rsid w:val="00BE72C6"/>
    <w:rsid w:val="00BE789C"/>
    <w:rsid w:val="00BF00A9"/>
    <w:rsid w:val="00BF02BF"/>
    <w:rsid w:val="00BF02FB"/>
    <w:rsid w:val="00BF0A39"/>
    <w:rsid w:val="00BF11D8"/>
    <w:rsid w:val="00BF1349"/>
    <w:rsid w:val="00BF1A6C"/>
    <w:rsid w:val="00BF1CD6"/>
    <w:rsid w:val="00BF1E05"/>
    <w:rsid w:val="00BF2372"/>
    <w:rsid w:val="00BF28E3"/>
    <w:rsid w:val="00BF2C42"/>
    <w:rsid w:val="00BF2D16"/>
    <w:rsid w:val="00BF358B"/>
    <w:rsid w:val="00BF39EF"/>
    <w:rsid w:val="00BF3A69"/>
    <w:rsid w:val="00BF3B0C"/>
    <w:rsid w:val="00BF3B3F"/>
    <w:rsid w:val="00BF45D2"/>
    <w:rsid w:val="00BF4667"/>
    <w:rsid w:val="00BF4CAA"/>
    <w:rsid w:val="00BF4EBA"/>
    <w:rsid w:val="00BF52D1"/>
    <w:rsid w:val="00BF5844"/>
    <w:rsid w:val="00BF623F"/>
    <w:rsid w:val="00BF659A"/>
    <w:rsid w:val="00BF668C"/>
    <w:rsid w:val="00BF75E3"/>
    <w:rsid w:val="00BF777A"/>
    <w:rsid w:val="00BF77C7"/>
    <w:rsid w:val="00BF7A2F"/>
    <w:rsid w:val="00BF7E18"/>
    <w:rsid w:val="00BF7E84"/>
    <w:rsid w:val="00C00287"/>
    <w:rsid w:val="00C00EBF"/>
    <w:rsid w:val="00C012B0"/>
    <w:rsid w:val="00C017E0"/>
    <w:rsid w:val="00C01A37"/>
    <w:rsid w:val="00C0222E"/>
    <w:rsid w:val="00C0224B"/>
    <w:rsid w:val="00C0243F"/>
    <w:rsid w:val="00C02663"/>
    <w:rsid w:val="00C028BC"/>
    <w:rsid w:val="00C02FF4"/>
    <w:rsid w:val="00C03112"/>
    <w:rsid w:val="00C03255"/>
    <w:rsid w:val="00C03A8C"/>
    <w:rsid w:val="00C04327"/>
    <w:rsid w:val="00C045A8"/>
    <w:rsid w:val="00C04ABA"/>
    <w:rsid w:val="00C04CEB"/>
    <w:rsid w:val="00C04DF9"/>
    <w:rsid w:val="00C04F5D"/>
    <w:rsid w:val="00C0509E"/>
    <w:rsid w:val="00C05497"/>
    <w:rsid w:val="00C0557D"/>
    <w:rsid w:val="00C05819"/>
    <w:rsid w:val="00C0588C"/>
    <w:rsid w:val="00C065A0"/>
    <w:rsid w:val="00C06631"/>
    <w:rsid w:val="00C06F7E"/>
    <w:rsid w:val="00C071E9"/>
    <w:rsid w:val="00C07620"/>
    <w:rsid w:val="00C07637"/>
    <w:rsid w:val="00C07964"/>
    <w:rsid w:val="00C07E11"/>
    <w:rsid w:val="00C10187"/>
    <w:rsid w:val="00C11560"/>
    <w:rsid w:val="00C1294D"/>
    <w:rsid w:val="00C12B15"/>
    <w:rsid w:val="00C12B9D"/>
    <w:rsid w:val="00C12C22"/>
    <w:rsid w:val="00C12FCC"/>
    <w:rsid w:val="00C13258"/>
    <w:rsid w:val="00C13451"/>
    <w:rsid w:val="00C1357A"/>
    <w:rsid w:val="00C137A4"/>
    <w:rsid w:val="00C141C8"/>
    <w:rsid w:val="00C1425A"/>
    <w:rsid w:val="00C150F3"/>
    <w:rsid w:val="00C1527A"/>
    <w:rsid w:val="00C16109"/>
    <w:rsid w:val="00C16372"/>
    <w:rsid w:val="00C16F60"/>
    <w:rsid w:val="00C1727F"/>
    <w:rsid w:val="00C172ED"/>
    <w:rsid w:val="00C17879"/>
    <w:rsid w:val="00C17958"/>
    <w:rsid w:val="00C17D91"/>
    <w:rsid w:val="00C205C0"/>
    <w:rsid w:val="00C207D9"/>
    <w:rsid w:val="00C20867"/>
    <w:rsid w:val="00C20DE4"/>
    <w:rsid w:val="00C2110A"/>
    <w:rsid w:val="00C216B1"/>
    <w:rsid w:val="00C21E11"/>
    <w:rsid w:val="00C21E1C"/>
    <w:rsid w:val="00C226B2"/>
    <w:rsid w:val="00C22766"/>
    <w:rsid w:val="00C2287E"/>
    <w:rsid w:val="00C22B34"/>
    <w:rsid w:val="00C2324C"/>
    <w:rsid w:val="00C2354F"/>
    <w:rsid w:val="00C23580"/>
    <w:rsid w:val="00C235DE"/>
    <w:rsid w:val="00C23F18"/>
    <w:rsid w:val="00C243C8"/>
    <w:rsid w:val="00C245F0"/>
    <w:rsid w:val="00C247E7"/>
    <w:rsid w:val="00C255DB"/>
    <w:rsid w:val="00C26A2E"/>
    <w:rsid w:val="00C27250"/>
    <w:rsid w:val="00C27CA4"/>
    <w:rsid w:val="00C3067C"/>
    <w:rsid w:val="00C30711"/>
    <w:rsid w:val="00C30747"/>
    <w:rsid w:val="00C3082A"/>
    <w:rsid w:val="00C30B21"/>
    <w:rsid w:val="00C3173F"/>
    <w:rsid w:val="00C31C08"/>
    <w:rsid w:val="00C320D2"/>
    <w:rsid w:val="00C32598"/>
    <w:rsid w:val="00C327A0"/>
    <w:rsid w:val="00C32AD1"/>
    <w:rsid w:val="00C33677"/>
    <w:rsid w:val="00C339E4"/>
    <w:rsid w:val="00C33B38"/>
    <w:rsid w:val="00C3458B"/>
    <w:rsid w:val="00C34AA4"/>
    <w:rsid w:val="00C34AEB"/>
    <w:rsid w:val="00C34E8E"/>
    <w:rsid w:val="00C35627"/>
    <w:rsid w:val="00C35725"/>
    <w:rsid w:val="00C37025"/>
    <w:rsid w:val="00C37097"/>
    <w:rsid w:val="00C402D6"/>
    <w:rsid w:val="00C4034D"/>
    <w:rsid w:val="00C40755"/>
    <w:rsid w:val="00C409CB"/>
    <w:rsid w:val="00C40B66"/>
    <w:rsid w:val="00C40EA7"/>
    <w:rsid w:val="00C416D3"/>
    <w:rsid w:val="00C41B71"/>
    <w:rsid w:val="00C41CC5"/>
    <w:rsid w:val="00C41ECC"/>
    <w:rsid w:val="00C421C4"/>
    <w:rsid w:val="00C4252F"/>
    <w:rsid w:val="00C427E9"/>
    <w:rsid w:val="00C4290C"/>
    <w:rsid w:val="00C42982"/>
    <w:rsid w:val="00C43AD1"/>
    <w:rsid w:val="00C442D8"/>
    <w:rsid w:val="00C44E8E"/>
    <w:rsid w:val="00C45602"/>
    <w:rsid w:val="00C4588A"/>
    <w:rsid w:val="00C459DE"/>
    <w:rsid w:val="00C45CAA"/>
    <w:rsid w:val="00C462AB"/>
    <w:rsid w:val="00C469DA"/>
    <w:rsid w:val="00C4718A"/>
    <w:rsid w:val="00C471C5"/>
    <w:rsid w:val="00C4730D"/>
    <w:rsid w:val="00C4746A"/>
    <w:rsid w:val="00C47473"/>
    <w:rsid w:val="00C47FA5"/>
    <w:rsid w:val="00C50108"/>
    <w:rsid w:val="00C50286"/>
    <w:rsid w:val="00C5048D"/>
    <w:rsid w:val="00C506CB"/>
    <w:rsid w:val="00C50830"/>
    <w:rsid w:val="00C50937"/>
    <w:rsid w:val="00C50B1D"/>
    <w:rsid w:val="00C513A0"/>
    <w:rsid w:val="00C514C9"/>
    <w:rsid w:val="00C515E4"/>
    <w:rsid w:val="00C515FF"/>
    <w:rsid w:val="00C516D8"/>
    <w:rsid w:val="00C51A5C"/>
    <w:rsid w:val="00C521B5"/>
    <w:rsid w:val="00C52741"/>
    <w:rsid w:val="00C529B6"/>
    <w:rsid w:val="00C53674"/>
    <w:rsid w:val="00C53C3B"/>
    <w:rsid w:val="00C54264"/>
    <w:rsid w:val="00C54683"/>
    <w:rsid w:val="00C54742"/>
    <w:rsid w:val="00C54AA8"/>
    <w:rsid w:val="00C54B4D"/>
    <w:rsid w:val="00C54E45"/>
    <w:rsid w:val="00C5545D"/>
    <w:rsid w:val="00C55F8B"/>
    <w:rsid w:val="00C56C01"/>
    <w:rsid w:val="00C56CBA"/>
    <w:rsid w:val="00C56F08"/>
    <w:rsid w:val="00C56FF5"/>
    <w:rsid w:val="00C571B8"/>
    <w:rsid w:val="00C5769B"/>
    <w:rsid w:val="00C576C0"/>
    <w:rsid w:val="00C57840"/>
    <w:rsid w:val="00C57E93"/>
    <w:rsid w:val="00C57FF0"/>
    <w:rsid w:val="00C60053"/>
    <w:rsid w:val="00C602E9"/>
    <w:rsid w:val="00C603AC"/>
    <w:rsid w:val="00C608F7"/>
    <w:rsid w:val="00C60EEA"/>
    <w:rsid w:val="00C61513"/>
    <w:rsid w:val="00C61A4F"/>
    <w:rsid w:val="00C61AF6"/>
    <w:rsid w:val="00C62849"/>
    <w:rsid w:val="00C62E7D"/>
    <w:rsid w:val="00C632C2"/>
    <w:rsid w:val="00C6360B"/>
    <w:rsid w:val="00C636FE"/>
    <w:rsid w:val="00C6425A"/>
    <w:rsid w:val="00C64E8F"/>
    <w:rsid w:val="00C656E0"/>
    <w:rsid w:val="00C65D0E"/>
    <w:rsid w:val="00C65D89"/>
    <w:rsid w:val="00C65F18"/>
    <w:rsid w:val="00C65F56"/>
    <w:rsid w:val="00C660BF"/>
    <w:rsid w:val="00C6643F"/>
    <w:rsid w:val="00C66561"/>
    <w:rsid w:val="00C667EE"/>
    <w:rsid w:val="00C66948"/>
    <w:rsid w:val="00C67216"/>
    <w:rsid w:val="00C674A7"/>
    <w:rsid w:val="00C6752C"/>
    <w:rsid w:val="00C67596"/>
    <w:rsid w:val="00C6772E"/>
    <w:rsid w:val="00C678EC"/>
    <w:rsid w:val="00C67A12"/>
    <w:rsid w:val="00C67ABA"/>
    <w:rsid w:val="00C706AB"/>
    <w:rsid w:val="00C706EC"/>
    <w:rsid w:val="00C70A26"/>
    <w:rsid w:val="00C70D0C"/>
    <w:rsid w:val="00C70E04"/>
    <w:rsid w:val="00C70F30"/>
    <w:rsid w:val="00C71343"/>
    <w:rsid w:val="00C71583"/>
    <w:rsid w:val="00C715CC"/>
    <w:rsid w:val="00C71C0C"/>
    <w:rsid w:val="00C71E2C"/>
    <w:rsid w:val="00C724A5"/>
    <w:rsid w:val="00C72BF0"/>
    <w:rsid w:val="00C730F9"/>
    <w:rsid w:val="00C732E6"/>
    <w:rsid w:val="00C73AC6"/>
    <w:rsid w:val="00C73B81"/>
    <w:rsid w:val="00C7455E"/>
    <w:rsid w:val="00C74BD0"/>
    <w:rsid w:val="00C7537B"/>
    <w:rsid w:val="00C75B03"/>
    <w:rsid w:val="00C75CA2"/>
    <w:rsid w:val="00C75D07"/>
    <w:rsid w:val="00C7607A"/>
    <w:rsid w:val="00C76348"/>
    <w:rsid w:val="00C76746"/>
    <w:rsid w:val="00C7722D"/>
    <w:rsid w:val="00C77444"/>
    <w:rsid w:val="00C8044E"/>
    <w:rsid w:val="00C80F2A"/>
    <w:rsid w:val="00C810B5"/>
    <w:rsid w:val="00C814E2"/>
    <w:rsid w:val="00C81DA3"/>
    <w:rsid w:val="00C81E24"/>
    <w:rsid w:val="00C823F1"/>
    <w:rsid w:val="00C82561"/>
    <w:rsid w:val="00C827ED"/>
    <w:rsid w:val="00C82873"/>
    <w:rsid w:val="00C82E14"/>
    <w:rsid w:val="00C83D76"/>
    <w:rsid w:val="00C840A9"/>
    <w:rsid w:val="00C8412A"/>
    <w:rsid w:val="00C84511"/>
    <w:rsid w:val="00C84D3D"/>
    <w:rsid w:val="00C84E7A"/>
    <w:rsid w:val="00C8553D"/>
    <w:rsid w:val="00C85651"/>
    <w:rsid w:val="00C858B8"/>
    <w:rsid w:val="00C85A09"/>
    <w:rsid w:val="00C86354"/>
    <w:rsid w:val="00C865BE"/>
    <w:rsid w:val="00C86CB7"/>
    <w:rsid w:val="00C875B5"/>
    <w:rsid w:val="00C8768A"/>
    <w:rsid w:val="00C87969"/>
    <w:rsid w:val="00C9003A"/>
    <w:rsid w:val="00C90057"/>
    <w:rsid w:val="00C904B2"/>
    <w:rsid w:val="00C90713"/>
    <w:rsid w:val="00C909E6"/>
    <w:rsid w:val="00C910A1"/>
    <w:rsid w:val="00C9223A"/>
    <w:rsid w:val="00C92457"/>
    <w:rsid w:val="00C92F20"/>
    <w:rsid w:val="00C9323B"/>
    <w:rsid w:val="00C93349"/>
    <w:rsid w:val="00C940A3"/>
    <w:rsid w:val="00C94240"/>
    <w:rsid w:val="00C944CE"/>
    <w:rsid w:val="00C946D4"/>
    <w:rsid w:val="00C9475F"/>
    <w:rsid w:val="00C954E7"/>
    <w:rsid w:val="00C9576F"/>
    <w:rsid w:val="00C95EB9"/>
    <w:rsid w:val="00C9618D"/>
    <w:rsid w:val="00C973D8"/>
    <w:rsid w:val="00C97C03"/>
    <w:rsid w:val="00CA01C9"/>
    <w:rsid w:val="00CA0703"/>
    <w:rsid w:val="00CA0E94"/>
    <w:rsid w:val="00CA1BE4"/>
    <w:rsid w:val="00CA2ADC"/>
    <w:rsid w:val="00CA3034"/>
    <w:rsid w:val="00CA3078"/>
    <w:rsid w:val="00CA3896"/>
    <w:rsid w:val="00CA3EB4"/>
    <w:rsid w:val="00CA4495"/>
    <w:rsid w:val="00CA4942"/>
    <w:rsid w:val="00CA4D10"/>
    <w:rsid w:val="00CA51C7"/>
    <w:rsid w:val="00CA5915"/>
    <w:rsid w:val="00CA5A11"/>
    <w:rsid w:val="00CA604A"/>
    <w:rsid w:val="00CA641F"/>
    <w:rsid w:val="00CA6A87"/>
    <w:rsid w:val="00CA6D54"/>
    <w:rsid w:val="00CA79C2"/>
    <w:rsid w:val="00CB02F7"/>
    <w:rsid w:val="00CB0E6A"/>
    <w:rsid w:val="00CB1475"/>
    <w:rsid w:val="00CB14DF"/>
    <w:rsid w:val="00CB1842"/>
    <w:rsid w:val="00CB1B42"/>
    <w:rsid w:val="00CB22C6"/>
    <w:rsid w:val="00CB23E2"/>
    <w:rsid w:val="00CB246D"/>
    <w:rsid w:val="00CB2823"/>
    <w:rsid w:val="00CB2AF3"/>
    <w:rsid w:val="00CB34DD"/>
    <w:rsid w:val="00CB3ED8"/>
    <w:rsid w:val="00CB3F81"/>
    <w:rsid w:val="00CB4077"/>
    <w:rsid w:val="00CB4BE4"/>
    <w:rsid w:val="00CB4C07"/>
    <w:rsid w:val="00CB51A1"/>
    <w:rsid w:val="00CB54D7"/>
    <w:rsid w:val="00CB633B"/>
    <w:rsid w:val="00CB67B8"/>
    <w:rsid w:val="00CB7172"/>
    <w:rsid w:val="00CB72C9"/>
    <w:rsid w:val="00CB77F8"/>
    <w:rsid w:val="00CC074B"/>
    <w:rsid w:val="00CC0CED"/>
    <w:rsid w:val="00CC134F"/>
    <w:rsid w:val="00CC1693"/>
    <w:rsid w:val="00CC16C6"/>
    <w:rsid w:val="00CC24F5"/>
    <w:rsid w:val="00CC3065"/>
    <w:rsid w:val="00CC3185"/>
    <w:rsid w:val="00CC3A2A"/>
    <w:rsid w:val="00CC3A89"/>
    <w:rsid w:val="00CC403E"/>
    <w:rsid w:val="00CC4438"/>
    <w:rsid w:val="00CC4613"/>
    <w:rsid w:val="00CC479C"/>
    <w:rsid w:val="00CC5203"/>
    <w:rsid w:val="00CC5216"/>
    <w:rsid w:val="00CC557C"/>
    <w:rsid w:val="00CC5691"/>
    <w:rsid w:val="00CC5AAA"/>
    <w:rsid w:val="00CC5FD9"/>
    <w:rsid w:val="00CC65E3"/>
    <w:rsid w:val="00CC697A"/>
    <w:rsid w:val="00CC6C7E"/>
    <w:rsid w:val="00CC6ECE"/>
    <w:rsid w:val="00CC7758"/>
    <w:rsid w:val="00CC7951"/>
    <w:rsid w:val="00CD017F"/>
    <w:rsid w:val="00CD0265"/>
    <w:rsid w:val="00CD0A87"/>
    <w:rsid w:val="00CD0FBE"/>
    <w:rsid w:val="00CD1331"/>
    <w:rsid w:val="00CD252B"/>
    <w:rsid w:val="00CD2609"/>
    <w:rsid w:val="00CD2AB2"/>
    <w:rsid w:val="00CD31E6"/>
    <w:rsid w:val="00CD31FF"/>
    <w:rsid w:val="00CD3731"/>
    <w:rsid w:val="00CD3846"/>
    <w:rsid w:val="00CD4801"/>
    <w:rsid w:val="00CD4963"/>
    <w:rsid w:val="00CD5393"/>
    <w:rsid w:val="00CD539F"/>
    <w:rsid w:val="00CD664A"/>
    <w:rsid w:val="00CD664E"/>
    <w:rsid w:val="00CD6829"/>
    <w:rsid w:val="00CD7253"/>
    <w:rsid w:val="00CD763A"/>
    <w:rsid w:val="00CD76D6"/>
    <w:rsid w:val="00CE0278"/>
    <w:rsid w:val="00CE0596"/>
    <w:rsid w:val="00CE0D16"/>
    <w:rsid w:val="00CE132D"/>
    <w:rsid w:val="00CE13F4"/>
    <w:rsid w:val="00CE171E"/>
    <w:rsid w:val="00CE1967"/>
    <w:rsid w:val="00CE1D93"/>
    <w:rsid w:val="00CE2076"/>
    <w:rsid w:val="00CE2D60"/>
    <w:rsid w:val="00CE2E37"/>
    <w:rsid w:val="00CE2EE6"/>
    <w:rsid w:val="00CE355D"/>
    <w:rsid w:val="00CE38B9"/>
    <w:rsid w:val="00CE3C71"/>
    <w:rsid w:val="00CE4167"/>
    <w:rsid w:val="00CE4725"/>
    <w:rsid w:val="00CE4810"/>
    <w:rsid w:val="00CE488D"/>
    <w:rsid w:val="00CE4ADE"/>
    <w:rsid w:val="00CE4FF0"/>
    <w:rsid w:val="00CE502E"/>
    <w:rsid w:val="00CE514C"/>
    <w:rsid w:val="00CE53DB"/>
    <w:rsid w:val="00CE5CAC"/>
    <w:rsid w:val="00CE5D69"/>
    <w:rsid w:val="00CE68D0"/>
    <w:rsid w:val="00CE726F"/>
    <w:rsid w:val="00CE7408"/>
    <w:rsid w:val="00CE759F"/>
    <w:rsid w:val="00CE7DEB"/>
    <w:rsid w:val="00CE7EFA"/>
    <w:rsid w:val="00CF025B"/>
    <w:rsid w:val="00CF04E0"/>
    <w:rsid w:val="00CF051B"/>
    <w:rsid w:val="00CF0620"/>
    <w:rsid w:val="00CF1732"/>
    <w:rsid w:val="00CF35B1"/>
    <w:rsid w:val="00CF39B2"/>
    <w:rsid w:val="00CF3C7A"/>
    <w:rsid w:val="00CF3E43"/>
    <w:rsid w:val="00CF3F76"/>
    <w:rsid w:val="00CF4178"/>
    <w:rsid w:val="00CF4C9E"/>
    <w:rsid w:val="00CF4D61"/>
    <w:rsid w:val="00CF4D9B"/>
    <w:rsid w:val="00CF57DF"/>
    <w:rsid w:val="00CF5826"/>
    <w:rsid w:val="00CF5B95"/>
    <w:rsid w:val="00CF6598"/>
    <w:rsid w:val="00D000B8"/>
    <w:rsid w:val="00D00402"/>
    <w:rsid w:val="00D00509"/>
    <w:rsid w:val="00D006B3"/>
    <w:rsid w:val="00D00887"/>
    <w:rsid w:val="00D00C13"/>
    <w:rsid w:val="00D010A5"/>
    <w:rsid w:val="00D015C4"/>
    <w:rsid w:val="00D016A2"/>
    <w:rsid w:val="00D01805"/>
    <w:rsid w:val="00D01AE5"/>
    <w:rsid w:val="00D01D0E"/>
    <w:rsid w:val="00D02055"/>
    <w:rsid w:val="00D0271E"/>
    <w:rsid w:val="00D02D73"/>
    <w:rsid w:val="00D036F8"/>
    <w:rsid w:val="00D043A5"/>
    <w:rsid w:val="00D04F60"/>
    <w:rsid w:val="00D06AFB"/>
    <w:rsid w:val="00D07122"/>
    <w:rsid w:val="00D07842"/>
    <w:rsid w:val="00D07953"/>
    <w:rsid w:val="00D10147"/>
    <w:rsid w:val="00D10264"/>
    <w:rsid w:val="00D10644"/>
    <w:rsid w:val="00D10707"/>
    <w:rsid w:val="00D10EE5"/>
    <w:rsid w:val="00D11152"/>
    <w:rsid w:val="00D11B54"/>
    <w:rsid w:val="00D11BD5"/>
    <w:rsid w:val="00D120D5"/>
    <w:rsid w:val="00D1252C"/>
    <w:rsid w:val="00D12569"/>
    <w:rsid w:val="00D12668"/>
    <w:rsid w:val="00D12B66"/>
    <w:rsid w:val="00D12BB2"/>
    <w:rsid w:val="00D14797"/>
    <w:rsid w:val="00D15137"/>
    <w:rsid w:val="00D15224"/>
    <w:rsid w:val="00D157D7"/>
    <w:rsid w:val="00D15A1B"/>
    <w:rsid w:val="00D16D22"/>
    <w:rsid w:val="00D17121"/>
    <w:rsid w:val="00D17376"/>
    <w:rsid w:val="00D1784D"/>
    <w:rsid w:val="00D17ED0"/>
    <w:rsid w:val="00D17FF0"/>
    <w:rsid w:val="00D2040B"/>
    <w:rsid w:val="00D20B85"/>
    <w:rsid w:val="00D20C53"/>
    <w:rsid w:val="00D210C4"/>
    <w:rsid w:val="00D21123"/>
    <w:rsid w:val="00D22269"/>
    <w:rsid w:val="00D223A9"/>
    <w:rsid w:val="00D2290C"/>
    <w:rsid w:val="00D22D35"/>
    <w:rsid w:val="00D22FE3"/>
    <w:rsid w:val="00D235C6"/>
    <w:rsid w:val="00D23814"/>
    <w:rsid w:val="00D238CB"/>
    <w:rsid w:val="00D244DB"/>
    <w:rsid w:val="00D257E5"/>
    <w:rsid w:val="00D261F3"/>
    <w:rsid w:val="00D26688"/>
    <w:rsid w:val="00D26B32"/>
    <w:rsid w:val="00D272B9"/>
    <w:rsid w:val="00D27357"/>
    <w:rsid w:val="00D27E24"/>
    <w:rsid w:val="00D305BC"/>
    <w:rsid w:val="00D311B8"/>
    <w:rsid w:val="00D31965"/>
    <w:rsid w:val="00D31A07"/>
    <w:rsid w:val="00D3200A"/>
    <w:rsid w:val="00D322FB"/>
    <w:rsid w:val="00D32898"/>
    <w:rsid w:val="00D33042"/>
    <w:rsid w:val="00D330FB"/>
    <w:rsid w:val="00D332B0"/>
    <w:rsid w:val="00D33549"/>
    <w:rsid w:val="00D337B1"/>
    <w:rsid w:val="00D33B1E"/>
    <w:rsid w:val="00D34142"/>
    <w:rsid w:val="00D3415A"/>
    <w:rsid w:val="00D3449E"/>
    <w:rsid w:val="00D35607"/>
    <w:rsid w:val="00D35A7C"/>
    <w:rsid w:val="00D35FFA"/>
    <w:rsid w:val="00D36C51"/>
    <w:rsid w:val="00D37546"/>
    <w:rsid w:val="00D377BD"/>
    <w:rsid w:val="00D3791B"/>
    <w:rsid w:val="00D40018"/>
    <w:rsid w:val="00D400E1"/>
    <w:rsid w:val="00D402D9"/>
    <w:rsid w:val="00D40754"/>
    <w:rsid w:val="00D40A51"/>
    <w:rsid w:val="00D40A7E"/>
    <w:rsid w:val="00D41052"/>
    <w:rsid w:val="00D410AC"/>
    <w:rsid w:val="00D414FE"/>
    <w:rsid w:val="00D419DD"/>
    <w:rsid w:val="00D41CAD"/>
    <w:rsid w:val="00D41CBD"/>
    <w:rsid w:val="00D421F7"/>
    <w:rsid w:val="00D42759"/>
    <w:rsid w:val="00D42ADD"/>
    <w:rsid w:val="00D42CFF"/>
    <w:rsid w:val="00D433B7"/>
    <w:rsid w:val="00D44990"/>
    <w:rsid w:val="00D449CE"/>
    <w:rsid w:val="00D450E5"/>
    <w:rsid w:val="00D453D8"/>
    <w:rsid w:val="00D45CD4"/>
    <w:rsid w:val="00D4611B"/>
    <w:rsid w:val="00D4640A"/>
    <w:rsid w:val="00D46AC8"/>
    <w:rsid w:val="00D46E8C"/>
    <w:rsid w:val="00D46FBE"/>
    <w:rsid w:val="00D50758"/>
    <w:rsid w:val="00D50A1A"/>
    <w:rsid w:val="00D50ADF"/>
    <w:rsid w:val="00D50F91"/>
    <w:rsid w:val="00D51A93"/>
    <w:rsid w:val="00D52B69"/>
    <w:rsid w:val="00D52D29"/>
    <w:rsid w:val="00D53058"/>
    <w:rsid w:val="00D530A8"/>
    <w:rsid w:val="00D533E6"/>
    <w:rsid w:val="00D533E8"/>
    <w:rsid w:val="00D53A0E"/>
    <w:rsid w:val="00D54333"/>
    <w:rsid w:val="00D548E5"/>
    <w:rsid w:val="00D54CD3"/>
    <w:rsid w:val="00D55381"/>
    <w:rsid w:val="00D55C0A"/>
    <w:rsid w:val="00D56350"/>
    <w:rsid w:val="00D566B5"/>
    <w:rsid w:val="00D56E5F"/>
    <w:rsid w:val="00D57C4A"/>
    <w:rsid w:val="00D57C4E"/>
    <w:rsid w:val="00D57F34"/>
    <w:rsid w:val="00D60098"/>
    <w:rsid w:val="00D60A19"/>
    <w:rsid w:val="00D60BAD"/>
    <w:rsid w:val="00D60D43"/>
    <w:rsid w:val="00D61916"/>
    <w:rsid w:val="00D61D58"/>
    <w:rsid w:val="00D6260C"/>
    <w:rsid w:val="00D62729"/>
    <w:rsid w:val="00D62AD3"/>
    <w:rsid w:val="00D62ADC"/>
    <w:rsid w:val="00D63046"/>
    <w:rsid w:val="00D63115"/>
    <w:rsid w:val="00D64EED"/>
    <w:rsid w:val="00D650BD"/>
    <w:rsid w:val="00D659FA"/>
    <w:rsid w:val="00D65E68"/>
    <w:rsid w:val="00D6618D"/>
    <w:rsid w:val="00D6629A"/>
    <w:rsid w:val="00D66715"/>
    <w:rsid w:val="00D66B9D"/>
    <w:rsid w:val="00D66ED3"/>
    <w:rsid w:val="00D67581"/>
    <w:rsid w:val="00D67A5E"/>
    <w:rsid w:val="00D67CCA"/>
    <w:rsid w:val="00D67CDE"/>
    <w:rsid w:val="00D67DE5"/>
    <w:rsid w:val="00D67E4B"/>
    <w:rsid w:val="00D70358"/>
    <w:rsid w:val="00D70494"/>
    <w:rsid w:val="00D70BDD"/>
    <w:rsid w:val="00D710D8"/>
    <w:rsid w:val="00D71401"/>
    <w:rsid w:val="00D714B9"/>
    <w:rsid w:val="00D71676"/>
    <w:rsid w:val="00D72E21"/>
    <w:rsid w:val="00D73873"/>
    <w:rsid w:val="00D73DE7"/>
    <w:rsid w:val="00D73E68"/>
    <w:rsid w:val="00D74138"/>
    <w:rsid w:val="00D741C0"/>
    <w:rsid w:val="00D749DF"/>
    <w:rsid w:val="00D75295"/>
    <w:rsid w:val="00D75544"/>
    <w:rsid w:val="00D75F49"/>
    <w:rsid w:val="00D76A82"/>
    <w:rsid w:val="00D76E4A"/>
    <w:rsid w:val="00D76EDE"/>
    <w:rsid w:val="00D770F9"/>
    <w:rsid w:val="00D778DF"/>
    <w:rsid w:val="00D77FD2"/>
    <w:rsid w:val="00D80649"/>
    <w:rsid w:val="00D80905"/>
    <w:rsid w:val="00D810AB"/>
    <w:rsid w:val="00D82363"/>
    <w:rsid w:val="00D82687"/>
    <w:rsid w:val="00D82941"/>
    <w:rsid w:val="00D82D78"/>
    <w:rsid w:val="00D82EDC"/>
    <w:rsid w:val="00D8467D"/>
    <w:rsid w:val="00D846EF"/>
    <w:rsid w:val="00D84A59"/>
    <w:rsid w:val="00D84E61"/>
    <w:rsid w:val="00D8533E"/>
    <w:rsid w:val="00D858FA"/>
    <w:rsid w:val="00D8699D"/>
    <w:rsid w:val="00D869EF"/>
    <w:rsid w:val="00D86D85"/>
    <w:rsid w:val="00D86F7A"/>
    <w:rsid w:val="00D872C6"/>
    <w:rsid w:val="00D87717"/>
    <w:rsid w:val="00D8788E"/>
    <w:rsid w:val="00D90B8E"/>
    <w:rsid w:val="00D90F51"/>
    <w:rsid w:val="00D912EE"/>
    <w:rsid w:val="00D919F1"/>
    <w:rsid w:val="00D9251F"/>
    <w:rsid w:val="00D92714"/>
    <w:rsid w:val="00D92ED8"/>
    <w:rsid w:val="00D9389D"/>
    <w:rsid w:val="00D945B6"/>
    <w:rsid w:val="00D9487C"/>
    <w:rsid w:val="00D94FC1"/>
    <w:rsid w:val="00D9556B"/>
    <w:rsid w:val="00D959A0"/>
    <w:rsid w:val="00D95AB7"/>
    <w:rsid w:val="00D963AC"/>
    <w:rsid w:val="00D963DF"/>
    <w:rsid w:val="00D963F6"/>
    <w:rsid w:val="00D977A6"/>
    <w:rsid w:val="00D97BB7"/>
    <w:rsid w:val="00DA00B1"/>
    <w:rsid w:val="00DA0761"/>
    <w:rsid w:val="00DA0ADE"/>
    <w:rsid w:val="00DA0DDD"/>
    <w:rsid w:val="00DA0DE2"/>
    <w:rsid w:val="00DA0F0F"/>
    <w:rsid w:val="00DA12AC"/>
    <w:rsid w:val="00DA1B52"/>
    <w:rsid w:val="00DA1F58"/>
    <w:rsid w:val="00DA1FFE"/>
    <w:rsid w:val="00DA200E"/>
    <w:rsid w:val="00DA29D2"/>
    <w:rsid w:val="00DA35EE"/>
    <w:rsid w:val="00DA38A3"/>
    <w:rsid w:val="00DA39C5"/>
    <w:rsid w:val="00DA3B39"/>
    <w:rsid w:val="00DA3EA1"/>
    <w:rsid w:val="00DA40D9"/>
    <w:rsid w:val="00DA42B6"/>
    <w:rsid w:val="00DA527C"/>
    <w:rsid w:val="00DA5340"/>
    <w:rsid w:val="00DA5886"/>
    <w:rsid w:val="00DA693E"/>
    <w:rsid w:val="00DA6CAE"/>
    <w:rsid w:val="00DA6D30"/>
    <w:rsid w:val="00DA7443"/>
    <w:rsid w:val="00DA7536"/>
    <w:rsid w:val="00DA75B4"/>
    <w:rsid w:val="00DB0275"/>
    <w:rsid w:val="00DB0334"/>
    <w:rsid w:val="00DB0730"/>
    <w:rsid w:val="00DB1535"/>
    <w:rsid w:val="00DB1D51"/>
    <w:rsid w:val="00DB3B02"/>
    <w:rsid w:val="00DB3D76"/>
    <w:rsid w:val="00DB3FF4"/>
    <w:rsid w:val="00DB441D"/>
    <w:rsid w:val="00DB4ECF"/>
    <w:rsid w:val="00DB523C"/>
    <w:rsid w:val="00DB5DA4"/>
    <w:rsid w:val="00DB5E4A"/>
    <w:rsid w:val="00DB62C8"/>
    <w:rsid w:val="00DB6D0F"/>
    <w:rsid w:val="00DB7DC3"/>
    <w:rsid w:val="00DB7DCC"/>
    <w:rsid w:val="00DC018D"/>
    <w:rsid w:val="00DC023D"/>
    <w:rsid w:val="00DC0AE4"/>
    <w:rsid w:val="00DC0C3A"/>
    <w:rsid w:val="00DC0F6C"/>
    <w:rsid w:val="00DC123D"/>
    <w:rsid w:val="00DC13AD"/>
    <w:rsid w:val="00DC150E"/>
    <w:rsid w:val="00DC241C"/>
    <w:rsid w:val="00DC243C"/>
    <w:rsid w:val="00DC321C"/>
    <w:rsid w:val="00DC326A"/>
    <w:rsid w:val="00DC3BF9"/>
    <w:rsid w:val="00DC3CDF"/>
    <w:rsid w:val="00DC4032"/>
    <w:rsid w:val="00DC4103"/>
    <w:rsid w:val="00DC4449"/>
    <w:rsid w:val="00DC46F0"/>
    <w:rsid w:val="00DC49C8"/>
    <w:rsid w:val="00DC4E42"/>
    <w:rsid w:val="00DC59D7"/>
    <w:rsid w:val="00DC5A25"/>
    <w:rsid w:val="00DC6181"/>
    <w:rsid w:val="00DC657C"/>
    <w:rsid w:val="00DC67A3"/>
    <w:rsid w:val="00DC731F"/>
    <w:rsid w:val="00DC7959"/>
    <w:rsid w:val="00DC7EB6"/>
    <w:rsid w:val="00DC7F61"/>
    <w:rsid w:val="00DD0182"/>
    <w:rsid w:val="00DD039A"/>
    <w:rsid w:val="00DD0873"/>
    <w:rsid w:val="00DD0E24"/>
    <w:rsid w:val="00DD1321"/>
    <w:rsid w:val="00DD13EE"/>
    <w:rsid w:val="00DD16ED"/>
    <w:rsid w:val="00DD2229"/>
    <w:rsid w:val="00DD2994"/>
    <w:rsid w:val="00DD3455"/>
    <w:rsid w:val="00DD4AD9"/>
    <w:rsid w:val="00DD4DD6"/>
    <w:rsid w:val="00DD5246"/>
    <w:rsid w:val="00DD5878"/>
    <w:rsid w:val="00DD5A55"/>
    <w:rsid w:val="00DD5B66"/>
    <w:rsid w:val="00DD5BA4"/>
    <w:rsid w:val="00DD6B33"/>
    <w:rsid w:val="00DD6F7A"/>
    <w:rsid w:val="00DD749E"/>
    <w:rsid w:val="00DE0522"/>
    <w:rsid w:val="00DE05F6"/>
    <w:rsid w:val="00DE0B0E"/>
    <w:rsid w:val="00DE0BAF"/>
    <w:rsid w:val="00DE1511"/>
    <w:rsid w:val="00DE1628"/>
    <w:rsid w:val="00DE1B15"/>
    <w:rsid w:val="00DE1B25"/>
    <w:rsid w:val="00DE1F43"/>
    <w:rsid w:val="00DE27DD"/>
    <w:rsid w:val="00DE2A71"/>
    <w:rsid w:val="00DE3629"/>
    <w:rsid w:val="00DE3B1F"/>
    <w:rsid w:val="00DE46BF"/>
    <w:rsid w:val="00DE4A88"/>
    <w:rsid w:val="00DE4AB7"/>
    <w:rsid w:val="00DE4FE9"/>
    <w:rsid w:val="00DE5C48"/>
    <w:rsid w:val="00DE5DE6"/>
    <w:rsid w:val="00DE61D4"/>
    <w:rsid w:val="00DE62C3"/>
    <w:rsid w:val="00DE6609"/>
    <w:rsid w:val="00DE66B0"/>
    <w:rsid w:val="00DE789B"/>
    <w:rsid w:val="00DF0258"/>
    <w:rsid w:val="00DF07CB"/>
    <w:rsid w:val="00DF0CFF"/>
    <w:rsid w:val="00DF0D47"/>
    <w:rsid w:val="00DF0F23"/>
    <w:rsid w:val="00DF1C11"/>
    <w:rsid w:val="00DF1D0B"/>
    <w:rsid w:val="00DF2190"/>
    <w:rsid w:val="00DF2630"/>
    <w:rsid w:val="00DF2E40"/>
    <w:rsid w:val="00DF2FEA"/>
    <w:rsid w:val="00DF33F5"/>
    <w:rsid w:val="00DF3494"/>
    <w:rsid w:val="00DF3742"/>
    <w:rsid w:val="00DF37CE"/>
    <w:rsid w:val="00DF3925"/>
    <w:rsid w:val="00DF39DB"/>
    <w:rsid w:val="00DF3A19"/>
    <w:rsid w:val="00DF3B42"/>
    <w:rsid w:val="00DF408E"/>
    <w:rsid w:val="00DF4494"/>
    <w:rsid w:val="00DF4E18"/>
    <w:rsid w:val="00DF52FB"/>
    <w:rsid w:val="00DF5513"/>
    <w:rsid w:val="00DF5EAE"/>
    <w:rsid w:val="00DF6057"/>
    <w:rsid w:val="00DF620E"/>
    <w:rsid w:val="00DF6609"/>
    <w:rsid w:val="00DF6674"/>
    <w:rsid w:val="00DF6EEB"/>
    <w:rsid w:val="00DF79AD"/>
    <w:rsid w:val="00E00DFE"/>
    <w:rsid w:val="00E00E35"/>
    <w:rsid w:val="00E014E1"/>
    <w:rsid w:val="00E01996"/>
    <w:rsid w:val="00E0255D"/>
    <w:rsid w:val="00E030AE"/>
    <w:rsid w:val="00E0320C"/>
    <w:rsid w:val="00E03B9B"/>
    <w:rsid w:val="00E045F1"/>
    <w:rsid w:val="00E05BED"/>
    <w:rsid w:val="00E0613F"/>
    <w:rsid w:val="00E0615C"/>
    <w:rsid w:val="00E06632"/>
    <w:rsid w:val="00E06A6A"/>
    <w:rsid w:val="00E06F40"/>
    <w:rsid w:val="00E0720F"/>
    <w:rsid w:val="00E0773F"/>
    <w:rsid w:val="00E078DA"/>
    <w:rsid w:val="00E07F0C"/>
    <w:rsid w:val="00E07FC5"/>
    <w:rsid w:val="00E10216"/>
    <w:rsid w:val="00E1039E"/>
    <w:rsid w:val="00E105DE"/>
    <w:rsid w:val="00E10D33"/>
    <w:rsid w:val="00E10DF0"/>
    <w:rsid w:val="00E10EB5"/>
    <w:rsid w:val="00E111EE"/>
    <w:rsid w:val="00E12056"/>
    <w:rsid w:val="00E12460"/>
    <w:rsid w:val="00E12F03"/>
    <w:rsid w:val="00E13329"/>
    <w:rsid w:val="00E133BF"/>
    <w:rsid w:val="00E13934"/>
    <w:rsid w:val="00E13DF8"/>
    <w:rsid w:val="00E1403B"/>
    <w:rsid w:val="00E14136"/>
    <w:rsid w:val="00E14325"/>
    <w:rsid w:val="00E143C9"/>
    <w:rsid w:val="00E14E0B"/>
    <w:rsid w:val="00E14E38"/>
    <w:rsid w:val="00E16575"/>
    <w:rsid w:val="00E169E6"/>
    <w:rsid w:val="00E16B8B"/>
    <w:rsid w:val="00E16F2E"/>
    <w:rsid w:val="00E1741F"/>
    <w:rsid w:val="00E1746A"/>
    <w:rsid w:val="00E17558"/>
    <w:rsid w:val="00E17A86"/>
    <w:rsid w:val="00E20252"/>
    <w:rsid w:val="00E2025D"/>
    <w:rsid w:val="00E20344"/>
    <w:rsid w:val="00E20771"/>
    <w:rsid w:val="00E20806"/>
    <w:rsid w:val="00E210A3"/>
    <w:rsid w:val="00E218E8"/>
    <w:rsid w:val="00E21ABE"/>
    <w:rsid w:val="00E21B24"/>
    <w:rsid w:val="00E21D82"/>
    <w:rsid w:val="00E2207F"/>
    <w:rsid w:val="00E22191"/>
    <w:rsid w:val="00E22A43"/>
    <w:rsid w:val="00E230B6"/>
    <w:rsid w:val="00E231D7"/>
    <w:rsid w:val="00E232F1"/>
    <w:rsid w:val="00E2365A"/>
    <w:rsid w:val="00E23A30"/>
    <w:rsid w:val="00E246B4"/>
    <w:rsid w:val="00E247EB"/>
    <w:rsid w:val="00E24A9E"/>
    <w:rsid w:val="00E24F90"/>
    <w:rsid w:val="00E25654"/>
    <w:rsid w:val="00E25D12"/>
    <w:rsid w:val="00E263A3"/>
    <w:rsid w:val="00E26B93"/>
    <w:rsid w:val="00E27A5C"/>
    <w:rsid w:val="00E30755"/>
    <w:rsid w:val="00E30943"/>
    <w:rsid w:val="00E309E8"/>
    <w:rsid w:val="00E310BC"/>
    <w:rsid w:val="00E314A0"/>
    <w:rsid w:val="00E31654"/>
    <w:rsid w:val="00E318B1"/>
    <w:rsid w:val="00E31CF6"/>
    <w:rsid w:val="00E32369"/>
    <w:rsid w:val="00E3261D"/>
    <w:rsid w:val="00E32892"/>
    <w:rsid w:val="00E32C4B"/>
    <w:rsid w:val="00E32DFF"/>
    <w:rsid w:val="00E32FFB"/>
    <w:rsid w:val="00E3345C"/>
    <w:rsid w:val="00E334FB"/>
    <w:rsid w:val="00E33549"/>
    <w:rsid w:val="00E33C8D"/>
    <w:rsid w:val="00E33D5C"/>
    <w:rsid w:val="00E34054"/>
    <w:rsid w:val="00E34142"/>
    <w:rsid w:val="00E341EF"/>
    <w:rsid w:val="00E344F1"/>
    <w:rsid w:val="00E3455E"/>
    <w:rsid w:val="00E346E3"/>
    <w:rsid w:val="00E346FB"/>
    <w:rsid w:val="00E34C23"/>
    <w:rsid w:val="00E34D88"/>
    <w:rsid w:val="00E34D8F"/>
    <w:rsid w:val="00E353AB"/>
    <w:rsid w:val="00E35B17"/>
    <w:rsid w:val="00E36176"/>
    <w:rsid w:val="00E361E2"/>
    <w:rsid w:val="00E363D1"/>
    <w:rsid w:val="00E36CB8"/>
    <w:rsid w:val="00E36E2C"/>
    <w:rsid w:val="00E37B4E"/>
    <w:rsid w:val="00E37E2F"/>
    <w:rsid w:val="00E402E6"/>
    <w:rsid w:val="00E4031B"/>
    <w:rsid w:val="00E4051C"/>
    <w:rsid w:val="00E4137A"/>
    <w:rsid w:val="00E413C0"/>
    <w:rsid w:val="00E41495"/>
    <w:rsid w:val="00E414EF"/>
    <w:rsid w:val="00E4194F"/>
    <w:rsid w:val="00E41DAC"/>
    <w:rsid w:val="00E41DE3"/>
    <w:rsid w:val="00E4243D"/>
    <w:rsid w:val="00E42A82"/>
    <w:rsid w:val="00E42F8F"/>
    <w:rsid w:val="00E43153"/>
    <w:rsid w:val="00E4338B"/>
    <w:rsid w:val="00E437FD"/>
    <w:rsid w:val="00E4384E"/>
    <w:rsid w:val="00E4415A"/>
    <w:rsid w:val="00E4436B"/>
    <w:rsid w:val="00E44471"/>
    <w:rsid w:val="00E446F8"/>
    <w:rsid w:val="00E448B1"/>
    <w:rsid w:val="00E44ECA"/>
    <w:rsid w:val="00E45535"/>
    <w:rsid w:val="00E45574"/>
    <w:rsid w:val="00E45C62"/>
    <w:rsid w:val="00E461DE"/>
    <w:rsid w:val="00E468CC"/>
    <w:rsid w:val="00E46B60"/>
    <w:rsid w:val="00E47BB7"/>
    <w:rsid w:val="00E47D39"/>
    <w:rsid w:val="00E5014F"/>
    <w:rsid w:val="00E50353"/>
    <w:rsid w:val="00E50C02"/>
    <w:rsid w:val="00E51D4D"/>
    <w:rsid w:val="00E51DFB"/>
    <w:rsid w:val="00E52FEF"/>
    <w:rsid w:val="00E53CA8"/>
    <w:rsid w:val="00E53FB4"/>
    <w:rsid w:val="00E54419"/>
    <w:rsid w:val="00E545A8"/>
    <w:rsid w:val="00E54979"/>
    <w:rsid w:val="00E55200"/>
    <w:rsid w:val="00E55595"/>
    <w:rsid w:val="00E5615E"/>
    <w:rsid w:val="00E56B94"/>
    <w:rsid w:val="00E56BB5"/>
    <w:rsid w:val="00E5750D"/>
    <w:rsid w:val="00E57A05"/>
    <w:rsid w:val="00E57DD2"/>
    <w:rsid w:val="00E61604"/>
    <w:rsid w:val="00E617F2"/>
    <w:rsid w:val="00E61873"/>
    <w:rsid w:val="00E61C03"/>
    <w:rsid w:val="00E61E0A"/>
    <w:rsid w:val="00E6248A"/>
    <w:rsid w:val="00E62547"/>
    <w:rsid w:val="00E6307A"/>
    <w:rsid w:val="00E638A3"/>
    <w:rsid w:val="00E641DD"/>
    <w:rsid w:val="00E64E26"/>
    <w:rsid w:val="00E65C10"/>
    <w:rsid w:val="00E65FFF"/>
    <w:rsid w:val="00E6609A"/>
    <w:rsid w:val="00E66A08"/>
    <w:rsid w:val="00E66A2B"/>
    <w:rsid w:val="00E66EDA"/>
    <w:rsid w:val="00E67395"/>
    <w:rsid w:val="00E70588"/>
    <w:rsid w:val="00E709DB"/>
    <w:rsid w:val="00E70CC1"/>
    <w:rsid w:val="00E713E8"/>
    <w:rsid w:val="00E721A4"/>
    <w:rsid w:val="00E725FC"/>
    <w:rsid w:val="00E7312E"/>
    <w:rsid w:val="00E73306"/>
    <w:rsid w:val="00E73BC7"/>
    <w:rsid w:val="00E7402E"/>
    <w:rsid w:val="00E7455F"/>
    <w:rsid w:val="00E7463D"/>
    <w:rsid w:val="00E74CF5"/>
    <w:rsid w:val="00E75086"/>
    <w:rsid w:val="00E76BEA"/>
    <w:rsid w:val="00E76C82"/>
    <w:rsid w:val="00E7774B"/>
    <w:rsid w:val="00E77CFE"/>
    <w:rsid w:val="00E77E12"/>
    <w:rsid w:val="00E8024B"/>
    <w:rsid w:val="00E80EB0"/>
    <w:rsid w:val="00E80EBA"/>
    <w:rsid w:val="00E80F2F"/>
    <w:rsid w:val="00E81027"/>
    <w:rsid w:val="00E81450"/>
    <w:rsid w:val="00E820A2"/>
    <w:rsid w:val="00E82379"/>
    <w:rsid w:val="00E82395"/>
    <w:rsid w:val="00E84517"/>
    <w:rsid w:val="00E84563"/>
    <w:rsid w:val="00E84EBF"/>
    <w:rsid w:val="00E851CA"/>
    <w:rsid w:val="00E8534D"/>
    <w:rsid w:val="00E85409"/>
    <w:rsid w:val="00E85584"/>
    <w:rsid w:val="00E85BAB"/>
    <w:rsid w:val="00E85F54"/>
    <w:rsid w:val="00E86711"/>
    <w:rsid w:val="00E870C4"/>
    <w:rsid w:val="00E903E2"/>
    <w:rsid w:val="00E90DF6"/>
    <w:rsid w:val="00E9155E"/>
    <w:rsid w:val="00E916A9"/>
    <w:rsid w:val="00E9180D"/>
    <w:rsid w:val="00E91933"/>
    <w:rsid w:val="00E924E6"/>
    <w:rsid w:val="00E92919"/>
    <w:rsid w:val="00E92A2D"/>
    <w:rsid w:val="00E92CF0"/>
    <w:rsid w:val="00E9326F"/>
    <w:rsid w:val="00E933D1"/>
    <w:rsid w:val="00E937EF"/>
    <w:rsid w:val="00E94217"/>
    <w:rsid w:val="00E9488B"/>
    <w:rsid w:val="00E94AE9"/>
    <w:rsid w:val="00E955C8"/>
    <w:rsid w:val="00E959E7"/>
    <w:rsid w:val="00E96094"/>
    <w:rsid w:val="00E9675C"/>
    <w:rsid w:val="00E96D93"/>
    <w:rsid w:val="00E973DE"/>
    <w:rsid w:val="00E9743D"/>
    <w:rsid w:val="00E977B4"/>
    <w:rsid w:val="00E97829"/>
    <w:rsid w:val="00E97ACD"/>
    <w:rsid w:val="00EA0B0B"/>
    <w:rsid w:val="00EA0CD2"/>
    <w:rsid w:val="00EA0EDB"/>
    <w:rsid w:val="00EA0F54"/>
    <w:rsid w:val="00EA13E9"/>
    <w:rsid w:val="00EA19C0"/>
    <w:rsid w:val="00EA2680"/>
    <w:rsid w:val="00EA3276"/>
    <w:rsid w:val="00EA4656"/>
    <w:rsid w:val="00EA4E75"/>
    <w:rsid w:val="00EA4FA3"/>
    <w:rsid w:val="00EA58D9"/>
    <w:rsid w:val="00EA5D36"/>
    <w:rsid w:val="00EA6114"/>
    <w:rsid w:val="00EA6414"/>
    <w:rsid w:val="00EA69F5"/>
    <w:rsid w:val="00EA6E79"/>
    <w:rsid w:val="00EA79BE"/>
    <w:rsid w:val="00EA7C78"/>
    <w:rsid w:val="00EA7CA8"/>
    <w:rsid w:val="00EB0785"/>
    <w:rsid w:val="00EB0A3F"/>
    <w:rsid w:val="00EB0C5D"/>
    <w:rsid w:val="00EB0F05"/>
    <w:rsid w:val="00EB119B"/>
    <w:rsid w:val="00EB16E3"/>
    <w:rsid w:val="00EB24A5"/>
    <w:rsid w:val="00EB24C1"/>
    <w:rsid w:val="00EB294D"/>
    <w:rsid w:val="00EB31A3"/>
    <w:rsid w:val="00EB3D95"/>
    <w:rsid w:val="00EB3DA8"/>
    <w:rsid w:val="00EB4011"/>
    <w:rsid w:val="00EB4266"/>
    <w:rsid w:val="00EB4C8E"/>
    <w:rsid w:val="00EB4F3E"/>
    <w:rsid w:val="00EB5280"/>
    <w:rsid w:val="00EB5E4E"/>
    <w:rsid w:val="00EB6E14"/>
    <w:rsid w:val="00EB7155"/>
    <w:rsid w:val="00EB7F42"/>
    <w:rsid w:val="00EC030F"/>
    <w:rsid w:val="00EC0DE0"/>
    <w:rsid w:val="00EC1628"/>
    <w:rsid w:val="00EC1881"/>
    <w:rsid w:val="00EC25FB"/>
    <w:rsid w:val="00EC28D5"/>
    <w:rsid w:val="00EC2B51"/>
    <w:rsid w:val="00EC2EF8"/>
    <w:rsid w:val="00EC38A0"/>
    <w:rsid w:val="00EC415C"/>
    <w:rsid w:val="00EC4D07"/>
    <w:rsid w:val="00EC4E4D"/>
    <w:rsid w:val="00EC4F8C"/>
    <w:rsid w:val="00EC5235"/>
    <w:rsid w:val="00EC6026"/>
    <w:rsid w:val="00EC603D"/>
    <w:rsid w:val="00EC6194"/>
    <w:rsid w:val="00EC63B1"/>
    <w:rsid w:val="00EC64A6"/>
    <w:rsid w:val="00EC672B"/>
    <w:rsid w:val="00EC7645"/>
    <w:rsid w:val="00EC7C48"/>
    <w:rsid w:val="00ED057A"/>
    <w:rsid w:val="00ED16D7"/>
    <w:rsid w:val="00ED1811"/>
    <w:rsid w:val="00ED1EB5"/>
    <w:rsid w:val="00ED204A"/>
    <w:rsid w:val="00ED2A46"/>
    <w:rsid w:val="00ED2F58"/>
    <w:rsid w:val="00ED3055"/>
    <w:rsid w:val="00ED37AD"/>
    <w:rsid w:val="00ED4C11"/>
    <w:rsid w:val="00ED58A8"/>
    <w:rsid w:val="00ED5921"/>
    <w:rsid w:val="00ED5A55"/>
    <w:rsid w:val="00ED5B5E"/>
    <w:rsid w:val="00ED5D83"/>
    <w:rsid w:val="00ED6712"/>
    <w:rsid w:val="00ED6BEC"/>
    <w:rsid w:val="00ED749F"/>
    <w:rsid w:val="00ED7549"/>
    <w:rsid w:val="00ED7E2F"/>
    <w:rsid w:val="00EE020F"/>
    <w:rsid w:val="00EE08F1"/>
    <w:rsid w:val="00EE09E8"/>
    <w:rsid w:val="00EE1A77"/>
    <w:rsid w:val="00EE28D8"/>
    <w:rsid w:val="00EE2A88"/>
    <w:rsid w:val="00EE2BDA"/>
    <w:rsid w:val="00EE2DE7"/>
    <w:rsid w:val="00EE3357"/>
    <w:rsid w:val="00EE33CB"/>
    <w:rsid w:val="00EE347A"/>
    <w:rsid w:val="00EE39FB"/>
    <w:rsid w:val="00EE3C0E"/>
    <w:rsid w:val="00EE3D2A"/>
    <w:rsid w:val="00EE4093"/>
    <w:rsid w:val="00EE4D46"/>
    <w:rsid w:val="00EE4DB1"/>
    <w:rsid w:val="00EE5BE0"/>
    <w:rsid w:val="00EE623E"/>
    <w:rsid w:val="00EE63D0"/>
    <w:rsid w:val="00EE65DE"/>
    <w:rsid w:val="00EE71BD"/>
    <w:rsid w:val="00EE73A9"/>
    <w:rsid w:val="00EE7478"/>
    <w:rsid w:val="00EE7E4D"/>
    <w:rsid w:val="00EF0162"/>
    <w:rsid w:val="00EF0174"/>
    <w:rsid w:val="00EF046C"/>
    <w:rsid w:val="00EF0B34"/>
    <w:rsid w:val="00EF17D9"/>
    <w:rsid w:val="00EF2154"/>
    <w:rsid w:val="00EF23EA"/>
    <w:rsid w:val="00EF2AD3"/>
    <w:rsid w:val="00EF3531"/>
    <w:rsid w:val="00EF417B"/>
    <w:rsid w:val="00EF4921"/>
    <w:rsid w:val="00EF4C46"/>
    <w:rsid w:val="00EF59D3"/>
    <w:rsid w:val="00EF5B0F"/>
    <w:rsid w:val="00EF5EEB"/>
    <w:rsid w:val="00EF62C9"/>
    <w:rsid w:val="00EF6363"/>
    <w:rsid w:val="00EF6400"/>
    <w:rsid w:val="00EF791E"/>
    <w:rsid w:val="00EF79E4"/>
    <w:rsid w:val="00EF7A05"/>
    <w:rsid w:val="00EF7C62"/>
    <w:rsid w:val="00F005E6"/>
    <w:rsid w:val="00F006C7"/>
    <w:rsid w:val="00F008C8"/>
    <w:rsid w:val="00F010AB"/>
    <w:rsid w:val="00F01299"/>
    <w:rsid w:val="00F0155F"/>
    <w:rsid w:val="00F01951"/>
    <w:rsid w:val="00F01D70"/>
    <w:rsid w:val="00F01F7D"/>
    <w:rsid w:val="00F02B46"/>
    <w:rsid w:val="00F02FAC"/>
    <w:rsid w:val="00F03830"/>
    <w:rsid w:val="00F03B08"/>
    <w:rsid w:val="00F050E9"/>
    <w:rsid w:val="00F0523C"/>
    <w:rsid w:val="00F05818"/>
    <w:rsid w:val="00F059DF"/>
    <w:rsid w:val="00F05FAC"/>
    <w:rsid w:val="00F0615F"/>
    <w:rsid w:val="00F06567"/>
    <w:rsid w:val="00F06647"/>
    <w:rsid w:val="00F06CEA"/>
    <w:rsid w:val="00F07BD7"/>
    <w:rsid w:val="00F07C39"/>
    <w:rsid w:val="00F07E6D"/>
    <w:rsid w:val="00F10383"/>
    <w:rsid w:val="00F1056B"/>
    <w:rsid w:val="00F10579"/>
    <w:rsid w:val="00F10E3D"/>
    <w:rsid w:val="00F11678"/>
    <w:rsid w:val="00F117A6"/>
    <w:rsid w:val="00F11AEE"/>
    <w:rsid w:val="00F12D7C"/>
    <w:rsid w:val="00F1324B"/>
    <w:rsid w:val="00F1332B"/>
    <w:rsid w:val="00F133AC"/>
    <w:rsid w:val="00F13C10"/>
    <w:rsid w:val="00F13CFF"/>
    <w:rsid w:val="00F14A9C"/>
    <w:rsid w:val="00F14D54"/>
    <w:rsid w:val="00F1500E"/>
    <w:rsid w:val="00F15099"/>
    <w:rsid w:val="00F15151"/>
    <w:rsid w:val="00F153E3"/>
    <w:rsid w:val="00F15B15"/>
    <w:rsid w:val="00F15E0A"/>
    <w:rsid w:val="00F15FBD"/>
    <w:rsid w:val="00F162EE"/>
    <w:rsid w:val="00F16F67"/>
    <w:rsid w:val="00F1734C"/>
    <w:rsid w:val="00F17DD8"/>
    <w:rsid w:val="00F200CE"/>
    <w:rsid w:val="00F2047C"/>
    <w:rsid w:val="00F20683"/>
    <w:rsid w:val="00F213E8"/>
    <w:rsid w:val="00F216AB"/>
    <w:rsid w:val="00F22A30"/>
    <w:rsid w:val="00F22AB3"/>
    <w:rsid w:val="00F24361"/>
    <w:rsid w:val="00F24709"/>
    <w:rsid w:val="00F247C2"/>
    <w:rsid w:val="00F24CA0"/>
    <w:rsid w:val="00F255B2"/>
    <w:rsid w:val="00F2612E"/>
    <w:rsid w:val="00F26356"/>
    <w:rsid w:val="00F26593"/>
    <w:rsid w:val="00F26775"/>
    <w:rsid w:val="00F26EEF"/>
    <w:rsid w:val="00F26FB4"/>
    <w:rsid w:val="00F27617"/>
    <w:rsid w:val="00F27710"/>
    <w:rsid w:val="00F27E32"/>
    <w:rsid w:val="00F302BE"/>
    <w:rsid w:val="00F304A8"/>
    <w:rsid w:val="00F31B86"/>
    <w:rsid w:val="00F32D2F"/>
    <w:rsid w:val="00F330F0"/>
    <w:rsid w:val="00F33208"/>
    <w:rsid w:val="00F33714"/>
    <w:rsid w:val="00F33DF0"/>
    <w:rsid w:val="00F3451F"/>
    <w:rsid w:val="00F3520E"/>
    <w:rsid w:val="00F35B45"/>
    <w:rsid w:val="00F35D86"/>
    <w:rsid w:val="00F35E70"/>
    <w:rsid w:val="00F36B3A"/>
    <w:rsid w:val="00F36C64"/>
    <w:rsid w:val="00F36EE2"/>
    <w:rsid w:val="00F37288"/>
    <w:rsid w:val="00F37618"/>
    <w:rsid w:val="00F40334"/>
    <w:rsid w:val="00F40DC6"/>
    <w:rsid w:val="00F415F6"/>
    <w:rsid w:val="00F416C1"/>
    <w:rsid w:val="00F416FF"/>
    <w:rsid w:val="00F41FEF"/>
    <w:rsid w:val="00F42CA3"/>
    <w:rsid w:val="00F4326A"/>
    <w:rsid w:val="00F439D7"/>
    <w:rsid w:val="00F4402B"/>
    <w:rsid w:val="00F440D3"/>
    <w:rsid w:val="00F44132"/>
    <w:rsid w:val="00F44505"/>
    <w:rsid w:val="00F446A7"/>
    <w:rsid w:val="00F44D0C"/>
    <w:rsid w:val="00F451BC"/>
    <w:rsid w:val="00F45754"/>
    <w:rsid w:val="00F459A3"/>
    <w:rsid w:val="00F463A0"/>
    <w:rsid w:val="00F46F24"/>
    <w:rsid w:val="00F4710C"/>
    <w:rsid w:val="00F47B53"/>
    <w:rsid w:val="00F47DD1"/>
    <w:rsid w:val="00F47F44"/>
    <w:rsid w:val="00F50073"/>
    <w:rsid w:val="00F5162E"/>
    <w:rsid w:val="00F51E2E"/>
    <w:rsid w:val="00F51E8F"/>
    <w:rsid w:val="00F52C13"/>
    <w:rsid w:val="00F52E6C"/>
    <w:rsid w:val="00F53706"/>
    <w:rsid w:val="00F540FB"/>
    <w:rsid w:val="00F54A41"/>
    <w:rsid w:val="00F54ED3"/>
    <w:rsid w:val="00F550FC"/>
    <w:rsid w:val="00F55255"/>
    <w:rsid w:val="00F552E1"/>
    <w:rsid w:val="00F5538C"/>
    <w:rsid w:val="00F563A7"/>
    <w:rsid w:val="00F56432"/>
    <w:rsid w:val="00F56439"/>
    <w:rsid w:val="00F56A7F"/>
    <w:rsid w:val="00F579FA"/>
    <w:rsid w:val="00F57A11"/>
    <w:rsid w:val="00F57AA6"/>
    <w:rsid w:val="00F57E73"/>
    <w:rsid w:val="00F6002F"/>
    <w:rsid w:val="00F6071F"/>
    <w:rsid w:val="00F6076B"/>
    <w:rsid w:val="00F608C6"/>
    <w:rsid w:val="00F610CA"/>
    <w:rsid w:val="00F611E3"/>
    <w:rsid w:val="00F6120E"/>
    <w:rsid w:val="00F62268"/>
    <w:rsid w:val="00F62319"/>
    <w:rsid w:val="00F62553"/>
    <w:rsid w:val="00F62E79"/>
    <w:rsid w:val="00F63150"/>
    <w:rsid w:val="00F636D6"/>
    <w:rsid w:val="00F63AB5"/>
    <w:rsid w:val="00F63F16"/>
    <w:rsid w:val="00F65032"/>
    <w:rsid w:val="00F655D9"/>
    <w:rsid w:val="00F656CB"/>
    <w:rsid w:val="00F6730A"/>
    <w:rsid w:val="00F677F1"/>
    <w:rsid w:val="00F679CB"/>
    <w:rsid w:val="00F67DA3"/>
    <w:rsid w:val="00F67EDB"/>
    <w:rsid w:val="00F67F7D"/>
    <w:rsid w:val="00F70A50"/>
    <w:rsid w:val="00F70AE4"/>
    <w:rsid w:val="00F7185E"/>
    <w:rsid w:val="00F71B09"/>
    <w:rsid w:val="00F71C7A"/>
    <w:rsid w:val="00F72185"/>
    <w:rsid w:val="00F72BDE"/>
    <w:rsid w:val="00F736C4"/>
    <w:rsid w:val="00F74A99"/>
    <w:rsid w:val="00F75CD7"/>
    <w:rsid w:val="00F75DC3"/>
    <w:rsid w:val="00F75E03"/>
    <w:rsid w:val="00F767D9"/>
    <w:rsid w:val="00F77424"/>
    <w:rsid w:val="00F779D2"/>
    <w:rsid w:val="00F77E29"/>
    <w:rsid w:val="00F80134"/>
    <w:rsid w:val="00F8045F"/>
    <w:rsid w:val="00F807DE"/>
    <w:rsid w:val="00F81A0C"/>
    <w:rsid w:val="00F81ED1"/>
    <w:rsid w:val="00F82308"/>
    <w:rsid w:val="00F8251C"/>
    <w:rsid w:val="00F82C80"/>
    <w:rsid w:val="00F82D33"/>
    <w:rsid w:val="00F832BC"/>
    <w:rsid w:val="00F8332E"/>
    <w:rsid w:val="00F834E4"/>
    <w:rsid w:val="00F83B40"/>
    <w:rsid w:val="00F83B67"/>
    <w:rsid w:val="00F83BA3"/>
    <w:rsid w:val="00F83BC9"/>
    <w:rsid w:val="00F83FAA"/>
    <w:rsid w:val="00F8402D"/>
    <w:rsid w:val="00F845D8"/>
    <w:rsid w:val="00F8481C"/>
    <w:rsid w:val="00F853B6"/>
    <w:rsid w:val="00F8553B"/>
    <w:rsid w:val="00F85751"/>
    <w:rsid w:val="00F859AE"/>
    <w:rsid w:val="00F866EA"/>
    <w:rsid w:val="00F86AF3"/>
    <w:rsid w:val="00F86D75"/>
    <w:rsid w:val="00F86F09"/>
    <w:rsid w:val="00F870F9"/>
    <w:rsid w:val="00F903EA"/>
    <w:rsid w:val="00F904B6"/>
    <w:rsid w:val="00F90AD7"/>
    <w:rsid w:val="00F90CD6"/>
    <w:rsid w:val="00F90ECE"/>
    <w:rsid w:val="00F90FB7"/>
    <w:rsid w:val="00F910BA"/>
    <w:rsid w:val="00F91533"/>
    <w:rsid w:val="00F9157B"/>
    <w:rsid w:val="00F917F1"/>
    <w:rsid w:val="00F9194C"/>
    <w:rsid w:val="00F91F1B"/>
    <w:rsid w:val="00F92096"/>
    <w:rsid w:val="00F92A38"/>
    <w:rsid w:val="00F92C04"/>
    <w:rsid w:val="00F942CD"/>
    <w:rsid w:val="00F94738"/>
    <w:rsid w:val="00F94799"/>
    <w:rsid w:val="00F952D0"/>
    <w:rsid w:val="00F95370"/>
    <w:rsid w:val="00F953F0"/>
    <w:rsid w:val="00F95569"/>
    <w:rsid w:val="00F9559A"/>
    <w:rsid w:val="00F95B4A"/>
    <w:rsid w:val="00F95C6A"/>
    <w:rsid w:val="00F95C8D"/>
    <w:rsid w:val="00F976AA"/>
    <w:rsid w:val="00F976FA"/>
    <w:rsid w:val="00F97D1F"/>
    <w:rsid w:val="00FA099E"/>
    <w:rsid w:val="00FA0F15"/>
    <w:rsid w:val="00FA11E6"/>
    <w:rsid w:val="00FA1204"/>
    <w:rsid w:val="00FA1584"/>
    <w:rsid w:val="00FA15D0"/>
    <w:rsid w:val="00FA1D53"/>
    <w:rsid w:val="00FA22E0"/>
    <w:rsid w:val="00FA23EC"/>
    <w:rsid w:val="00FA2ECD"/>
    <w:rsid w:val="00FA397B"/>
    <w:rsid w:val="00FA3D4D"/>
    <w:rsid w:val="00FA3EED"/>
    <w:rsid w:val="00FA43EC"/>
    <w:rsid w:val="00FA4ADB"/>
    <w:rsid w:val="00FA5059"/>
    <w:rsid w:val="00FA5543"/>
    <w:rsid w:val="00FA55CE"/>
    <w:rsid w:val="00FA5958"/>
    <w:rsid w:val="00FA5FDE"/>
    <w:rsid w:val="00FA6662"/>
    <w:rsid w:val="00FA67D7"/>
    <w:rsid w:val="00FA6A2E"/>
    <w:rsid w:val="00FA76CD"/>
    <w:rsid w:val="00FA78C3"/>
    <w:rsid w:val="00FA7A18"/>
    <w:rsid w:val="00FA7FE1"/>
    <w:rsid w:val="00FB009A"/>
    <w:rsid w:val="00FB01F7"/>
    <w:rsid w:val="00FB03EC"/>
    <w:rsid w:val="00FB05DC"/>
    <w:rsid w:val="00FB067C"/>
    <w:rsid w:val="00FB0F73"/>
    <w:rsid w:val="00FB1128"/>
    <w:rsid w:val="00FB11BC"/>
    <w:rsid w:val="00FB1D25"/>
    <w:rsid w:val="00FB242B"/>
    <w:rsid w:val="00FB2BCD"/>
    <w:rsid w:val="00FB2C39"/>
    <w:rsid w:val="00FB3290"/>
    <w:rsid w:val="00FB3D4E"/>
    <w:rsid w:val="00FB405F"/>
    <w:rsid w:val="00FB48B9"/>
    <w:rsid w:val="00FB4DA9"/>
    <w:rsid w:val="00FB4EBF"/>
    <w:rsid w:val="00FB4FED"/>
    <w:rsid w:val="00FB507C"/>
    <w:rsid w:val="00FB5B2A"/>
    <w:rsid w:val="00FB5D69"/>
    <w:rsid w:val="00FB6670"/>
    <w:rsid w:val="00FB6CAF"/>
    <w:rsid w:val="00FB7193"/>
    <w:rsid w:val="00FB740C"/>
    <w:rsid w:val="00FB74D7"/>
    <w:rsid w:val="00FB7E88"/>
    <w:rsid w:val="00FB7FA5"/>
    <w:rsid w:val="00FC04EE"/>
    <w:rsid w:val="00FC0B6B"/>
    <w:rsid w:val="00FC0FEA"/>
    <w:rsid w:val="00FC114E"/>
    <w:rsid w:val="00FC14BD"/>
    <w:rsid w:val="00FC2038"/>
    <w:rsid w:val="00FC24ED"/>
    <w:rsid w:val="00FC26C5"/>
    <w:rsid w:val="00FC2A06"/>
    <w:rsid w:val="00FC2EB9"/>
    <w:rsid w:val="00FC366F"/>
    <w:rsid w:val="00FC3C6F"/>
    <w:rsid w:val="00FC5696"/>
    <w:rsid w:val="00FC6588"/>
    <w:rsid w:val="00FC6C81"/>
    <w:rsid w:val="00FC768E"/>
    <w:rsid w:val="00FC7D38"/>
    <w:rsid w:val="00FC7E2D"/>
    <w:rsid w:val="00FD0CFE"/>
    <w:rsid w:val="00FD0D95"/>
    <w:rsid w:val="00FD10EC"/>
    <w:rsid w:val="00FD23AC"/>
    <w:rsid w:val="00FD25F1"/>
    <w:rsid w:val="00FD3437"/>
    <w:rsid w:val="00FD3569"/>
    <w:rsid w:val="00FD3E0B"/>
    <w:rsid w:val="00FD46E6"/>
    <w:rsid w:val="00FD480F"/>
    <w:rsid w:val="00FD4BFA"/>
    <w:rsid w:val="00FD514D"/>
    <w:rsid w:val="00FD5C0F"/>
    <w:rsid w:val="00FD6FE4"/>
    <w:rsid w:val="00FD70FD"/>
    <w:rsid w:val="00FD7698"/>
    <w:rsid w:val="00FD7959"/>
    <w:rsid w:val="00FE05D2"/>
    <w:rsid w:val="00FE142B"/>
    <w:rsid w:val="00FE1D37"/>
    <w:rsid w:val="00FE20D6"/>
    <w:rsid w:val="00FE2859"/>
    <w:rsid w:val="00FE2CDE"/>
    <w:rsid w:val="00FE2E77"/>
    <w:rsid w:val="00FE2F21"/>
    <w:rsid w:val="00FE3513"/>
    <w:rsid w:val="00FE3972"/>
    <w:rsid w:val="00FE3D63"/>
    <w:rsid w:val="00FE4140"/>
    <w:rsid w:val="00FE4190"/>
    <w:rsid w:val="00FE450F"/>
    <w:rsid w:val="00FE4A06"/>
    <w:rsid w:val="00FE4FDF"/>
    <w:rsid w:val="00FE54FF"/>
    <w:rsid w:val="00FE5A5E"/>
    <w:rsid w:val="00FE5E13"/>
    <w:rsid w:val="00FE60D4"/>
    <w:rsid w:val="00FE639B"/>
    <w:rsid w:val="00FE66F0"/>
    <w:rsid w:val="00FE68FE"/>
    <w:rsid w:val="00FE700A"/>
    <w:rsid w:val="00FE71A5"/>
    <w:rsid w:val="00FE7DC5"/>
    <w:rsid w:val="00FE7F2B"/>
    <w:rsid w:val="00FF02D2"/>
    <w:rsid w:val="00FF04AE"/>
    <w:rsid w:val="00FF0CE4"/>
    <w:rsid w:val="00FF102A"/>
    <w:rsid w:val="00FF1111"/>
    <w:rsid w:val="00FF1BF6"/>
    <w:rsid w:val="00FF1C37"/>
    <w:rsid w:val="00FF2041"/>
    <w:rsid w:val="00FF36B3"/>
    <w:rsid w:val="00FF3744"/>
    <w:rsid w:val="00FF38D1"/>
    <w:rsid w:val="00FF40E8"/>
    <w:rsid w:val="00FF423E"/>
    <w:rsid w:val="00FF437D"/>
    <w:rsid w:val="00FF4793"/>
    <w:rsid w:val="00FF49A9"/>
    <w:rsid w:val="00FF587C"/>
    <w:rsid w:val="00FF6A62"/>
    <w:rsid w:val="00FF6B4A"/>
    <w:rsid w:val="00FF6E67"/>
    <w:rsid w:val="00FF7603"/>
    <w:rsid w:val="00FF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A991CD"/>
  <w15:chartTrackingRefBased/>
  <w15:docId w15:val="{3064012F-1F22-4919-8D41-AF4112495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539F"/>
    <w:pPr>
      <w:suppressAutoHyphens/>
      <w:spacing w:line="252" w:lineRule="auto"/>
    </w:pPr>
    <w:rPr>
      <w:rFonts w:ascii="Calibri" w:eastAsia="Calibri" w:hAnsi="Calibri" w:cs="font485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5094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185094"/>
    <w:pPr>
      <w:keepNext/>
      <w:keepLines/>
      <w:spacing w:before="40" w:after="0"/>
      <w:outlineLvl w:val="1"/>
    </w:pPr>
    <w:rPr>
      <w:rFonts w:ascii="Calibri Light" w:eastAsia="font485" w:hAnsi="Calibri Light"/>
      <w:color w:val="2E74B5"/>
      <w:sz w:val="26"/>
      <w:szCs w:val="26"/>
    </w:rPr>
  </w:style>
  <w:style w:type="paragraph" w:styleId="Nagwek3">
    <w:name w:val="heading 3"/>
    <w:basedOn w:val="Nagwek10"/>
    <w:next w:val="Tekstpodstawowy"/>
    <w:link w:val="Nagwek3Znak"/>
    <w:uiPriority w:val="9"/>
    <w:qFormat/>
    <w:rsid w:val="00185094"/>
    <w:pPr>
      <w:numPr>
        <w:ilvl w:val="2"/>
        <w:numId w:val="1"/>
      </w:numPr>
      <w:spacing w:before="140"/>
      <w:outlineLvl w:val="2"/>
    </w:pPr>
    <w:rPr>
      <w:rFonts w:ascii="Liberation Serif" w:eastAsia="Segoe UI" w:hAnsi="Liberation Serif" w:cs="Tahoma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067C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185094"/>
    <w:pPr>
      <w:keepNext/>
      <w:numPr>
        <w:ilvl w:val="4"/>
        <w:numId w:val="1"/>
      </w:numPr>
      <w:jc w:val="center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067C"/>
    <w:pPr>
      <w:keepNext/>
      <w:keepLines/>
      <w:suppressAutoHyphens w:val="0"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067C"/>
    <w:pPr>
      <w:keepNext/>
      <w:keepLines/>
      <w:suppressAutoHyphens w:val="0"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067C"/>
    <w:pPr>
      <w:keepNext/>
      <w:keepLines/>
      <w:suppressAutoHyphens w:val="0"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067C"/>
    <w:pPr>
      <w:keepNext/>
      <w:keepLines/>
      <w:suppressAutoHyphens w:val="0"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5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5094"/>
  </w:style>
  <w:style w:type="paragraph" w:styleId="Stopka">
    <w:name w:val="footer"/>
    <w:basedOn w:val="Normalny"/>
    <w:link w:val="StopkaZnak"/>
    <w:uiPriority w:val="99"/>
    <w:unhideWhenUsed/>
    <w:rsid w:val="00185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5094"/>
  </w:style>
  <w:style w:type="character" w:customStyle="1" w:styleId="Nagwek1Znak">
    <w:name w:val="Nagłówek 1 Znak"/>
    <w:basedOn w:val="Domylnaczcionkaakapitu"/>
    <w:link w:val="Nagwek1"/>
    <w:uiPriority w:val="9"/>
    <w:rsid w:val="00185094"/>
    <w:rPr>
      <w:rFonts w:ascii="Arial" w:eastAsia="Times New Roman" w:hAnsi="Arial" w:cs="Arial"/>
      <w:b/>
      <w:bCs/>
      <w:kern w:val="2"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185094"/>
    <w:rPr>
      <w:rFonts w:ascii="Calibri Light" w:eastAsia="font485" w:hAnsi="Calibri Light" w:cs="font485"/>
      <w:color w:val="2E74B5"/>
      <w:sz w:val="26"/>
      <w:szCs w:val="26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rsid w:val="00185094"/>
    <w:rPr>
      <w:rFonts w:ascii="Liberation Serif" w:eastAsia="Segoe UI" w:hAnsi="Liberation Serif" w:cs="Tahoma"/>
      <w:b/>
      <w:bCs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"/>
    <w:rsid w:val="00185094"/>
    <w:rPr>
      <w:rFonts w:ascii="Calibri" w:eastAsia="Calibri" w:hAnsi="Calibri" w:cs="font485"/>
      <w:b/>
      <w:sz w:val="28"/>
      <w:lang w:eastAsia="zh-CN"/>
    </w:rPr>
  </w:style>
  <w:style w:type="character" w:customStyle="1" w:styleId="WW8Num1z0">
    <w:name w:val="WW8Num1z0"/>
    <w:rsid w:val="00185094"/>
  </w:style>
  <w:style w:type="character" w:customStyle="1" w:styleId="WW8Num1z1">
    <w:name w:val="WW8Num1z1"/>
    <w:rsid w:val="00185094"/>
  </w:style>
  <w:style w:type="character" w:customStyle="1" w:styleId="WW8Num1z2">
    <w:name w:val="WW8Num1z2"/>
    <w:rsid w:val="00185094"/>
  </w:style>
  <w:style w:type="character" w:customStyle="1" w:styleId="WW8Num1z3">
    <w:name w:val="WW8Num1z3"/>
    <w:rsid w:val="00185094"/>
  </w:style>
  <w:style w:type="character" w:customStyle="1" w:styleId="WW8Num1z4">
    <w:name w:val="WW8Num1z4"/>
    <w:rsid w:val="00185094"/>
  </w:style>
  <w:style w:type="character" w:customStyle="1" w:styleId="WW8Num1z5">
    <w:name w:val="WW8Num1z5"/>
    <w:rsid w:val="00185094"/>
  </w:style>
  <w:style w:type="character" w:customStyle="1" w:styleId="WW8Num1z6">
    <w:name w:val="WW8Num1z6"/>
    <w:rsid w:val="00185094"/>
  </w:style>
  <w:style w:type="character" w:customStyle="1" w:styleId="WW8Num1z7">
    <w:name w:val="WW8Num1z7"/>
    <w:rsid w:val="00185094"/>
  </w:style>
  <w:style w:type="character" w:customStyle="1" w:styleId="WW8Num1z8">
    <w:name w:val="WW8Num1z8"/>
    <w:rsid w:val="00185094"/>
  </w:style>
  <w:style w:type="character" w:customStyle="1" w:styleId="WW8Num2z0">
    <w:name w:val="WW8Num2z0"/>
    <w:rsid w:val="00185094"/>
  </w:style>
  <w:style w:type="character" w:customStyle="1" w:styleId="WW8Num2z1">
    <w:name w:val="WW8Num2z1"/>
    <w:rsid w:val="00185094"/>
  </w:style>
  <w:style w:type="character" w:customStyle="1" w:styleId="WW8Num2z2">
    <w:name w:val="WW8Num2z2"/>
    <w:rsid w:val="00185094"/>
  </w:style>
  <w:style w:type="character" w:customStyle="1" w:styleId="WW8Num2z3">
    <w:name w:val="WW8Num2z3"/>
    <w:rsid w:val="00185094"/>
  </w:style>
  <w:style w:type="character" w:customStyle="1" w:styleId="WW8Num2z4">
    <w:name w:val="WW8Num2z4"/>
    <w:rsid w:val="00185094"/>
  </w:style>
  <w:style w:type="character" w:customStyle="1" w:styleId="WW8Num2z5">
    <w:name w:val="WW8Num2z5"/>
    <w:rsid w:val="00185094"/>
  </w:style>
  <w:style w:type="character" w:customStyle="1" w:styleId="WW8Num2z6">
    <w:name w:val="WW8Num2z6"/>
    <w:rsid w:val="00185094"/>
  </w:style>
  <w:style w:type="character" w:customStyle="1" w:styleId="WW8Num2z7">
    <w:name w:val="WW8Num2z7"/>
    <w:rsid w:val="00185094"/>
  </w:style>
  <w:style w:type="character" w:customStyle="1" w:styleId="WW8Num2z8">
    <w:name w:val="WW8Num2z8"/>
    <w:rsid w:val="00185094"/>
  </w:style>
  <w:style w:type="character" w:customStyle="1" w:styleId="WW8Num3z0">
    <w:name w:val="WW8Num3z0"/>
    <w:rsid w:val="00185094"/>
    <w:rPr>
      <w:rFonts w:ascii="Calibri" w:hAnsi="Calibri" w:cs="Calibri"/>
    </w:rPr>
  </w:style>
  <w:style w:type="character" w:customStyle="1" w:styleId="WW8Num3z1">
    <w:name w:val="WW8Num3z1"/>
    <w:rsid w:val="00185094"/>
  </w:style>
  <w:style w:type="character" w:customStyle="1" w:styleId="WW8Num3z2">
    <w:name w:val="WW8Num3z2"/>
    <w:rsid w:val="00185094"/>
  </w:style>
  <w:style w:type="character" w:customStyle="1" w:styleId="WW8Num3z3">
    <w:name w:val="WW8Num3z3"/>
    <w:rsid w:val="00185094"/>
  </w:style>
  <w:style w:type="character" w:customStyle="1" w:styleId="WW8Num3z4">
    <w:name w:val="WW8Num3z4"/>
    <w:rsid w:val="00185094"/>
  </w:style>
  <w:style w:type="character" w:customStyle="1" w:styleId="WW8Num3z5">
    <w:name w:val="WW8Num3z5"/>
    <w:rsid w:val="00185094"/>
  </w:style>
  <w:style w:type="character" w:customStyle="1" w:styleId="WW8Num3z6">
    <w:name w:val="WW8Num3z6"/>
    <w:rsid w:val="00185094"/>
  </w:style>
  <w:style w:type="character" w:customStyle="1" w:styleId="WW8Num3z7">
    <w:name w:val="WW8Num3z7"/>
    <w:rsid w:val="00185094"/>
  </w:style>
  <w:style w:type="character" w:customStyle="1" w:styleId="WW8Num3z8">
    <w:name w:val="WW8Num3z8"/>
    <w:rsid w:val="00185094"/>
  </w:style>
  <w:style w:type="character" w:customStyle="1" w:styleId="WW8Num4z0">
    <w:name w:val="WW8Num4z0"/>
    <w:rsid w:val="00185094"/>
    <w:rPr>
      <w:rFonts w:ascii="Symbol" w:hAnsi="Symbol" w:cs="OpenSymbol"/>
    </w:rPr>
  </w:style>
  <w:style w:type="character" w:customStyle="1" w:styleId="WW8Num4z1">
    <w:name w:val="WW8Num4z1"/>
    <w:rsid w:val="00185094"/>
  </w:style>
  <w:style w:type="character" w:customStyle="1" w:styleId="WW8Num4z3">
    <w:name w:val="WW8Num4z3"/>
    <w:rsid w:val="00185094"/>
  </w:style>
  <w:style w:type="character" w:customStyle="1" w:styleId="WW8Num4z4">
    <w:name w:val="WW8Num4z4"/>
    <w:rsid w:val="00185094"/>
  </w:style>
  <w:style w:type="character" w:customStyle="1" w:styleId="WW8Num4z5">
    <w:name w:val="WW8Num4z5"/>
    <w:rsid w:val="00185094"/>
  </w:style>
  <w:style w:type="character" w:customStyle="1" w:styleId="WW8Num4z6">
    <w:name w:val="WW8Num4z6"/>
    <w:rsid w:val="00185094"/>
  </w:style>
  <w:style w:type="character" w:customStyle="1" w:styleId="WW8Num4z7">
    <w:name w:val="WW8Num4z7"/>
    <w:rsid w:val="00185094"/>
  </w:style>
  <w:style w:type="character" w:customStyle="1" w:styleId="WW8Num4z8">
    <w:name w:val="WW8Num4z8"/>
    <w:rsid w:val="00185094"/>
  </w:style>
  <w:style w:type="character" w:customStyle="1" w:styleId="WW8Num5z0">
    <w:name w:val="WW8Num5z0"/>
    <w:rsid w:val="00185094"/>
    <w:rPr>
      <w:rFonts w:cs="Calibri"/>
    </w:rPr>
  </w:style>
  <w:style w:type="character" w:customStyle="1" w:styleId="WW8Num5z1">
    <w:name w:val="WW8Num5z1"/>
    <w:rsid w:val="00185094"/>
  </w:style>
  <w:style w:type="character" w:customStyle="1" w:styleId="WW8Num5z2">
    <w:name w:val="WW8Num5z2"/>
    <w:rsid w:val="00185094"/>
  </w:style>
  <w:style w:type="character" w:customStyle="1" w:styleId="WW8Num5z3">
    <w:name w:val="WW8Num5z3"/>
    <w:rsid w:val="00185094"/>
  </w:style>
  <w:style w:type="character" w:customStyle="1" w:styleId="WW8Num5z4">
    <w:name w:val="WW8Num5z4"/>
    <w:rsid w:val="00185094"/>
  </w:style>
  <w:style w:type="character" w:customStyle="1" w:styleId="WW8Num5z5">
    <w:name w:val="WW8Num5z5"/>
    <w:rsid w:val="00185094"/>
  </w:style>
  <w:style w:type="character" w:customStyle="1" w:styleId="WW8Num5z6">
    <w:name w:val="WW8Num5z6"/>
    <w:rsid w:val="00185094"/>
  </w:style>
  <w:style w:type="character" w:customStyle="1" w:styleId="WW8Num5z7">
    <w:name w:val="WW8Num5z7"/>
    <w:rsid w:val="00185094"/>
  </w:style>
  <w:style w:type="character" w:customStyle="1" w:styleId="WW8Num5z8">
    <w:name w:val="WW8Num5z8"/>
    <w:rsid w:val="00185094"/>
  </w:style>
  <w:style w:type="character" w:customStyle="1" w:styleId="WW8Num6z0">
    <w:name w:val="WW8Num6z0"/>
    <w:rsid w:val="00185094"/>
    <w:rPr>
      <w:rFonts w:cs="Calibri"/>
    </w:rPr>
  </w:style>
  <w:style w:type="character" w:customStyle="1" w:styleId="WW8Num6z1">
    <w:name w:val="WW8Num6z1"/>
    <w:rsid w:val="00185094"/>
  </w:style>
  <w:style w:type="character" w:customStyle="1" w:styleId="WW8Num6z2">
    <w:name w:val="WW8Num6z2"/>
    <w:rsid w:val="00185094"/>
  </w:style>
  <w:style w:type="character" w:customStyle="1" w:styleId="WW8Num6z3">
    <w:name w:val="WW8Num6z3"/>
    <w:rsid w:val="00185094"/>
  </w:style>
  <w:style w:type="character" w:customStyle="1" w:styleId="WW8Num6z4">
    <w:name w:val="WW8Num6z4"/>
    <w:rsid w:val="00185094"/>
  </w:style>
  <w:style w:type="character" w:customStyle="1" w:styleId="WW8Num6z5">
    <w:name w:val="WW8Num6z5"/>
    <w:rsid w:val="00185094"/>
  </w:style>
  <w:style w:type="character" w:customStyle="1" w:styleId="WW8Num6z6">
    <w:name w:val="WW8Num6z6"/>
    <w:rsid w:val="00185094"/>
  </w:style>
  <w:style w:type="character" w:customStyle="1" w:styleId="WW8Num6z7">
    <w:name w:val="WW8Num6z7"/>
    <w:rsid w:val="00185094"/>
  </w:style>
  <w:style w:type="character" w:customStyle="1" w:styleId="WW8Num6z8">
    <w:name w:val="WW8Num6z8"/>
    <w:rsid w:val="00185094"/>
  </w:style>
  <w:style w:type="character" w:customStyle="1" w:styleId="WW8Num7z0">
    <w:name w:val="WW8Num7z0"/>
    <w:rsid w:val="00185094"/>
  </w:style>
  <w:style w:type="character" w:customStyle="1" w:styleId="WW8Num7z1">
    <w:name w:val="WW8Num7z1"/>
    <w:rsid w:val="00185094"/>
    <w:rPr>
      <w:rFonts w:ascii="Calibri" w:eastAsia="Times New Roman" w:hAnsi="Calibri" w:cs="Calibri"/>
    </w:rPr>
  </w:style>
  <w:style w:type="character" w:customStyle="1" w:styleId="WW8Num7z2">
    <w:name w:val="WW8Num7z2"/>
    <w:rsid w:val="00185094"/>
  </w:style>
  <w:style w:type="character" w:customStyle="1" w:styleId="WW8Num7z3">
    <w:name w:val="WW8Num7z3"/>
    <w:rsid w:val="00185094"/>
  </w:style>
  <w:style w:type="character" w:customStyle="1" w:styleId="WW8Num7z4">
    <w:name w:val="WW8Num7z4"/>
    <w:rsid w:val="00185094"/>
  </w:style>
  <w:style w:type="character" w:customStyle="1" w:styleId="WW8Num7z5">
    <w:name w:val="WW8Num7z5"/>
    <w:rsid w:val="00185094"/>
  </w:style>
  <w:style w:type="character" w:customStyle="1" w:styleId="WW8Num7z6">
    <w:name w:val="WW8Num7z6"/>
    <w:rsid w:val="00185094"/>
  </w:style>
  <w:style w:type="character" w:customStyle="1" w:styleId="WW8Num7z7">
    <w:name w:val="WW8Num7z7"/>
    <w:rsid w:val="00185094"/>
  </w:style>
  <w:style w:type="character" w:customStyle="1" w:styleId="WW8Num7z8">
    <w:name w:val="WW8Num7z8"/>
    <w:rsid w:val="00185094"/>
  </w:style>
  <w:style w:type="character" w:customStyle="1" w:styleId="WW8Num8z0">
    <w:name w:val="WW8Num8z0"/>
    <w:rsid w:val="00185094"/>
    <w:rPr>
      <w:rFonts w:cs="Calibri"/>
    </w:rPr>
  </w:style>
  <w:style w:type="character" w:customStyle="1" w:styleId="WW8Num8z1">
    <w:name w:val="WW8Num8z1"/>
    <w:rsid w:val="00185094"/>
  </w:style>
  <w:style w:type="character" w:customStyle="1" w:styleId="WW8Num8z2">
    <w:name w:val="WW8Num8z2"/>
    <w:rsid w:val="00185094"/>
  </w:style>
  <w:style w:type="character" w:customStyle="1" w:styleId="WW8Num8z3">
    <w:name w:val="WW8Num8z3"/>
    <w:rsid w:val="00185094"/>
  </w:style>
  <w:style w:type="character" w:customStyle="1" w:styleId="WW8Num8z4">
    <w:name w:val="WW8Num8z4"/>
    <w:rsid w:val="00185094"/>
  </w:style>
  <w:style w:type="character" w:customStyle="1" w:styleId="WW8Num8z5">
    <w:name w:val="WW8Num8z5"/>
    <w:rsid w:val="00185094"/>
  </w:style>
  <w:style w:type="character" w:customStyle="1" w:styleId="WW8Num8z6">
    <w:name w:val="WW8Num8z6"/>
    <w:rsid w:val="00185094"/>
  </w:style>
  <w:style w:type="character" w:customStyle="1" w:styleId="WW8Num8z7">
    <w:name w:val="WW8Num8z7"/>
    <w:rsid w:val="00185094"/>
  </w:style>
  <w:style w:type="character" w:customStyle="1" w:styleId="WW8Num8z8">
    <w:name w:val="WW8Num8z8"/>
    <w:rsid w:val="00185094"/>
  </w:style>
  <w:style w:type="character" w:customStyle="1" w:styleId="WW8Num9z0">
    <w:name w:val="WW8Num9z0"/>
    <w:rsid w:val="00185094"/>
    <w:rPr>
      <w:color w:val="0D0D0D"/>
      <w:sz w:val="24"/>
    </w:rPr>
  </w:style>
  <w:style w:type="character" w:customStyle="1" w:styleId="WW8Num9z1">
    <w:name w:val="WW8Num9z1"/>
    <w:rsid w:val="00185094"/>
  </w:style>
  <w:style w:type="character" w:customStyle="1" w:styleId="WW8Num9z2">
    <w:name w:val="WW8Num9z2"/>
    <w:rsid w:val="00185094"/>
  </w:style>
  <w:style w:type="character" w:customStyle="1" w:styleId="WW8Num9z3">
    <w:name w:val="WW8Num9z3"/>
    <w:rsid w:val="00185094"/>
  </w:style>
  <w:style w:type="character" w:customStyle="1" w:styleId="WW8Num9z4">
    <w:name w:val="WW8Num9z4"/>
    <w:rsid w:val="00185094"/>
  </w:style>
  <w:style w:type="character" w:customStyle="1" w:styleId="WW8Num9z5">
    <w:name w:val="WW8Num9z5"/>
    <w:rsid w:val="00185094"/>
  </w:style>
  <w:style w:type="character" w:customStyle="1" w:styleId="WW8Num9z6">
    <w:name w:val="WW8Num9z6"/>
    <w:rsid w:val="00185094"/>
  </w:style>
  <w:style w:type="character" w:customStyle="1" w:styleId="WW8Num9z7">
    <w:name w:val="WW8Num9z7"/>
    <w:rsid w:val="00185094"/>
  </w:style>
  <w:style w:type="character" w:customStyle="1" w:styleId="WW8Num9z8">
    <w:name w:val="WW8Num9z8"/>
    <w:rsid w:val="00185094"/>
  </w:style>
  <w:style w:type="character" w:customStyle="1" w:styleId="WW8Num10z0">
    <w:name w:val="WW8Num10z0"/>
    <w:rsid w:val="00185094"/>
    <w:rPr>
      <w:rFonts w:ascii="Calibri" w:hAnsi="Calibri" w:cs="Calibri"/>
      <w:b w:val="0"/>
      <w:color w:val="0D0D0D"/>
      <w:kern w:val="2"/>
      <w:sz w:val="24"/>
    </w:rPr>
  </w:style>
  <w:style w:type="character" w:customStyle="1" w:styleId="WW8Num10z1">
    <w:name w:val="WW8Num10z1"/>
    <w:rsid w:val="00185094"/>
  </w:style>
  <w:style w:type="character" w:customStyle="1" w:styleId="WW8Num10z2">
    <w:name w:val="WW8Num10z2"/>
    <w:rsid w:val="00185094"/>
  </w:style>
  <w:style w:type="character" w:customStyle="1" w:styleId="WW8Num10z3">
    <w:name w:val="WW8Num10z3"/>
    <w:rsid w:val="00185094"/>
  </w:style>
  <w:style w:type="character" w:customStyle="1" w:styleId="WW8Num10z4">
    <w:name w:val="WW8Num10z4"/>
    <w:rsid w:val="00185094"/>
  </w:style>
  <w:style w:type="character" w:customStyle="1" w:styleId="WW8Num10z5">
    <w:name w:val="WW8Num10z5"/>
    <w:rsid w:val="00185094"/>
  </w:style>
  <w:style w:type="character" w:customStyle="1" w:styleId="WW8Num10z6">
    <w:name w:val="WW8Num10z6"/>
    <w:rsid w:val="00185094"/>
  </w:style>
  <w:style w:type="character" w:customStyle="1" w:styleId="WW8Num10z7">
    <w:name w:val="WW8Num10z7"/>
    <w:rsid w:val="00185094"/>
  </w:style>
  <w:style w:type="character" w:customStyle="1" w:styleId="WW8Num10z8">
    <w:name w:val="WW8Num10z8"/>
    <w:rsid w:val="00185094"/>
  </w:style>
  <w:style w:type="character" w:customStyle="1" w:styleId="WW8Num11z0">
    <w:name w:val="WW8Num11z0"/>
    <w:rsid w:val="00185094"/>
    <w:rPr>
      <w:rFonts w:ascii="Calibri" w:eastAsia="Calibri" w:hAnsi="Calibri" w:cs="Calibri"/>
    </w:rPr>
  </w:style>
  <w:style w:type="character" w:customStyle="1" w:styleId="WW8Num12z0">
    <w:name w:val="WW8Num12z0"/>
    <w:rsid w:val="00185094"/>
    <w:rPr>
      <w:rFonts w:cs="Calibri"/>
    </w:rPr>
  </w:style>
  <w:style w:type="character" w:customStyle="1" w:styleId="WW8Num13z0">
    <w:name w:val="WW8Num13z0"/>
    <w:rsid w:val="00185094"/>
    <w:rPr>
      <w:rFonts w:ascii="Calibri" w:hAnsi="Calibri" w:cs="Calibri"/>
      <w:sz w:val="24"/>
      <w:szCs w:val="24"/>
    </w:rPr>
  </w:style>
  <w:style w:type="character" w:customStyle="1" w:styleId="WW8Num14z0">
    <w:name w:val="WW8Num14z0"/>
    <w:rsid w:val="00185094"/>
    <w:rPr>
      <w:rFonts w:ascii="Calibri" w:hAnsi="Calibri" w:cs="Calibri"/>
      <w:b w:val="0"/>
      <w:bCs w:val="0"/>
    </w:rPr>
  </w:style>
  <w:style w:type="character" w:customStyle="1" w:styleId="WW8Num15z0">
    <w:name w:val="WW8Num15z0"/>
    <w:rsid w:val="00185094"/>
    <w:rPr>
      <w:rFonts w:ascii="Calibri" w:hAnsi="Calibri" w:cs="Calibri"/>
      <w:sz w:val="24"/>
      <w:szCs w:val="24"/>
    </w:rPr>
  </w:style>
  <w:style w:type="character" w:customStyle="1" w:styleId="WW8Num16z0">
    <w:name w:val="WW8Num16z0"/>
    <w:rsid w:val="00185094"/>
    <w:rPr>
      <w:rFonts w:cs="Calibri"/>
    </w:rPr>
  </w:style>
  <w:style w:type="character" w:customStyle="1" w:styleId="WW8Num17z0">
    <w:name w:val="WW8Num17z0"/>
    <w:rsid w:val="00185094"/>
    <w:rPr>
      <w:rFonts w:cs="Calibri"/>
      <w:b w:val="0"/>
      <w:bCs w:val="0"/>
    </w:rPr>
  </w:style>
  <w:style w:type="character" w:customStyle="1" w:styleId="WW8Num18z0">
    <w:name w:val="WW8Num18z0"/>
    <w:rsid w:val="00185094"/>
    <w:rPr>
      <w:rFonts w:cs="Calibri"/>
    </w:rPr>
  </w:style>
  <w:style w:type="character" w:customStyle="1" w:styleId="WW8Num19z0">
    <w:name w:val="WW8Num19z0"/>
    <w:rsid w:val="00185094"/>
    <w:rPr>
      <w:rFonts w:cs="Calibri"/>
    </w:rPr>
  </w:style>
  <w:style w:type="character" w:customStyle="1" w:styleId="WW8Num20z0">
    <w:name w:val="WW8Num20z0"/>
    <w:rsid w:val="00185094"/>
    <w:rPr>
      <w:rFonts w:cs="Calibri"/>
    </w:rPr>
  </w:style>
  <w:style w:type="character" w:customStyle="1" w:styleId="WW8Num21z0">
    <w:name w:val="WW8Num21z0"/>
    <w:rsid w:val="00185094"/>
    <w:rPr>
      <w:rFonts w:cs="Calibri"/>
    </w:rPr>
  </w:style>
  <w:style w:type="character" w:customStyle="1" w:styleId="WW8Num22z0">
    <w:name w:val="WW8Num22z0"/>
    <w:rsid w:val="00185094"/>
  </w:style>
  <w:style w:type="character" w:customStyle="1" w:styleId="WW8Num22z1">
    <w:name w:val="WW8Num22z1"/>
    <w:rsid w:val="00185094"/>
  </w:style>
  <w:style w:type="character" w:customStyle="1" w:styleId="WW8Num22z2">
    <w:name w:val="WW8Num22z2"/>
    <w:rsid w:val="00185094"/>
  </w:style>
  <w:style w:type="character" w:customStyle="1" w:styleId="WW8Num22z3">
    <w:name w:val="WW8Num22z3"/>
    <w:rsid w:val="00185094"/>
  </w:style>
  <w:style w:type="character" w:customStyle="1" w:styleId="WW8Num22z4">
    <w:name w:val="WW8Num22z4"/>
    <w:rsid w:val="00185094"/>
  </w:style>
  <w:style w:type="character" w:customStyle="1" w:styleId="WW8Num22z5">
    <w:name w:val="WW8Num22z5"/>
    <w:rsid w:val="00185094"/>
  </w:style>
  <w:style w:type="character" w:customStyle="1" w:styleId="WW8Num22z6">
    <w:name w:val="WW8Num22z6"/>
    <w:rsid w:val="00185094"/>
  </w:style>
  <w:style w:type="character" w:customStyle="1" w:styleId="WW8Num22z7">
    <w:name w:val="WW8Num22z7"/>
    <w:rsid w:val="00185094"/>
  </w:style>
  <w:style w:type="character" w:customStyle="1" w:styleId="WW8Num22z8">
    <w:name w:val="WW8Num22z8"/>
    <w:rsid w:val="00185094"/>
  </w:style>
  <w:style w:type="character" w:customStyle="1" w:styleId="WW8Num23z0">
    <w:name w:val="WW8Num23z0"/>
    <w:rsid w:val="00185094"/>
    <w:rPr>
      <w:rFonts w:cs="Calibri"/>
    </w:rPr>
  </w:style>
  <w:style w:type="character" w:customStyle="1" w:styleId="WW8Num24z0">
    <w:name w:val="WW8Num24z0"/>
    <w:rsid w:val="00185094"/>
    <w:rPr>
      <w:rFonts w:cs="Calibri"/>
    </w:rPr>
  </w:style>
  <w:style w:type="character" w:customStyle="1" w:styleId="WW8Num25z0">
    <w:name w:val="WW8Num25z0"/>
    <w:rsid w:val="00185094"/>
    <w:rPr>
      <w:b w:val="0"/>
      <w:bCs w:val="0"/>
    </w:rPr>
  </w:style>
  <w:style w:type="character" w:customStyle="1" w:styleId="WW8Num26z0">
    <w:name w:val="WW8Num26z0"/>
    <w:rsid w:val="00185094"/>
    <w:rPr>
      <w:rFonts w:cs="Calibri"/>
    </w:rPr>
  </w:style>
  <w:style w:type="character" w:customStyle="1" w:styleId="WW8Num27z0">
    <w:name w:val="WW8Num27z0"/>
    <w:rsid w:val="00185094"/>
    <w:rPr>
      <w:rFonts w:cs="Calibri"/>
    </w:rPr>
  </w:style>
  <w:style w:type="character" w:customStyle="1" w:styleId="WW8Num28z0">
    <w:name w:val="WW8Num28z0"/>
    <w:rsid w:val="00185094"/>
    <w:rPr>
      <w:rFonts w:cs="Calibri"/>
    </w:rPr>
  </w:style>
  <w:style w:type="character" w:customStyle="1" w:styleId="WW8Num29z0">
    <w:name w:val="WW8Num29z0"/>
    <w:rsid w:val="00185094"/>
    <w:rPr>
      <w:rFonts w:cs="Calibri"/>
      <w:b w:val="0"/>
      <w:bCs w:val="0"/>
    </w:rPr>
  </w:style>
  <w:style w:type="character" w:customStyle="1" w:styleId="WW8Num30z0">
    <w:name w:val="WW8Num30z0"/>
    <w:rsid w:val="00185094"/>
    <w:rPr>
      <w:rFonts w:cs="Calibri"/>
    </w:rPr>
  </w:style>
  <w:style w:type="character" w:customStyle="1" w:styleId="WW8Num31z0">
    <w:name w:val="WW8Num31z0"/>
    <w:rsid w:val="00185094"/>
    <w:rPr>
      <w:rFonts w:cs="Calibri"/>
    </w:rPr>
  </w:style>
  <w:style w:type="character" w:customStyle="1" w:styleId="WW8Num32z0">
    <w:name w:val="WW8Num32z0"/>
    <w:rsid w:val="00185094"/>
    <w:rPr>
      <w:rFonts w:ascii="Calibri" w:hAnsi="Calibri" w:cs="Calibri"/>
      <w:sz w:val="24"/>
      <w:szCs w:val="24"/>
    </w:rPr>
  </w:style>
  <w:style w:type="character" w:customStyle="1" w:styleId="WW8Num33z0">
    <w:name w:val="WW8Num33z0"/>
    <w:rsid w:val="00185094"/>
  </w:style>
  <w:style w:type="character" w:customStyle="1" w:styleId="WW8Num34z0">
    <w:name w:val="WW8Num34z0"/>
    <w:rsid w:val="00185094"/>
    <w:rPr>
      <w:rFonts w:cs="Calibri"/>
    </w:rPr>
  </w:style>
  <w:style w:type="character" w:customStyle="1" w:styleId="WW8Num35z0">
    <w:name w:val="WW8Num35z0"/>
    <w:rsid w:val="00185094"/>
    <w:rPr>
      <w:rFonts w:ascii="Calibri" w:eastAsia="Calibri" w:hAnsi="Calibri" w:cs="Calibri"/>
      <w:b w:val="0"/>
      <w:bCs/>
    </w:rPr>
  </w:style>
  <w:style w:type="character" w:customStyle="1" w:styleId="WW8Num36z0">
    <w:name w:val="WW8Num36z0"/>
    <w:rsid w:val="00185094"/>
    <w:rPr>
      <w:rFonts w:ascii="Calibri" w:hAnsi="Calibri" w:cs="Calibri" w:hint="default"/>
      <w:b w:val="0"/>
      <w:bCs/>
      <w:sz w:val="24"/>
      <w:szCs w:val="24"/>
    </w:rPr>
  </w:style>
  <w:style w:type="character" w:customStyle="1" w:styleId="WW8Num37z0">
    <w:name w:val="WW8Num37z0"/>
    <w:rsid w:val="00185094"/>
    <w:rPr>
      <w:rFonts w:ascii="Calibri" w:hAnsi="Calibri" w:cs="Calibri"/>
      <w:sz w:val="24"/>
      <w:szCs w:val="24"/>
    </w:rPr>
  </w:style>
  <w:style w:type="character" w:customStyle="1" w:styleId="WW8Num38z0">
    <w:name w:val="WW8Num38z0"/>
    <w:rsid w:val="00185094"/>
    <w:rPr>
      <w:rFonts w:cs="Calibri"/>
    </w:rPr>
  </w:style>
  <w:style w:type="character" w:customStyle="1" w:styleId="WW8Num39z0">
    <w:name w:val="WW8Num39z0"/>
    <w:rsid w:val="00185094"/>
    <w:rPr>
      <w:rFonts w:cs="Calibri"/>
    </w:rPr>
  </w:style>
  <w:style w:type="character" w:customStyle="1" w:styleId="WW8Num40z0">
    <w:name w:val="WW8Num40z0"/>
    <w:rsid w:val="00185094"/>
    <w:rPr>
      <w:rFonts w:cs="Calibri"/>
      <w:b w:val="0"/>
      <w:bCs w:val="0"/>
    </w:rPr>
  </w:style>
  <w:style w:type="character" w:customStyle="1" w:styleId="WW8Num41z0">
    <w:name w:val="WW8Num41z0"/>
    <w:rsid w:val="00185094"/>
    <w:rPr>
      <w:rFonts w:cs="Calibri"/>
    </w:rPr>
  </w:style>
  <w:style w:type="character" w:customStyle="1" w:styleId="WW8Num42z0">
    <w:name w:val="WW8Num42z0"/>
    <w:rsid w:val="00185094"/>
    <w:rPr>
      <w:rFonts w:ascii="Calibri" w:hAnsi="Calibri" w:cs="Calibri"/>
      <w:sz w:val="24"/>
      <w:szCs w:val="24"/>
    </w:rPr>
  </w:style>
  <w:style w:type="character" w:customStyle="1" w:styleId="WW8Num43z0">
    <w:name w:val="WW8Num43z0"/>
    <w:rsid w:val="00185094"/>
    <w:rPr>
      <w:rFonts w:cs="Calibri"/>
    </w:rPr>
  </w:style>
  <w:style w:type="character" w:customStyle="1" w:styleId="WW8Num44z0">
    <w:name w:val="WW8Num44z0"/>
    <w:rsid w:val="00185094"/>
    <w:rPr>
      <w:rFonts w:cs="Calibri"/>
    </w:rPr>
  </w:style>
  <w:style w:type="character" w:customStyle="1" w:styleId="WW8Num45z0">
    <w:name w:val="WW8Num45z0"/>
    <w:rsid w:val="00185094"/>
    <w:rPr>
      <w:rFonts w:cs="Calibri"/>
    </w:rPr>
  </w:style>
  <w:style w:type="character" w:customStyle="1" w:styleId="WW8Num46z0">
    <w:name w:val="WW8Num46z0"/>
    <w:rsid w:val="00185094"/>
    <w:rPr>
      <w:rFonts w:ascii="Calibri" w:hAnsi="Calibri" w:cs="Calibri"/>
      <w:sz w:val="24"/>
      <w:szCs w:val="24"/>
    </w:rPr>
  </w:style>
  <w:style w:type="character" w:customStyle="1" w:styleId="WW8Num47z0">
    <w:name w:val="WW8Num47z0"/>
    <w:rsid w:val="00185094"/>
    <w:rPr>
      <w:rFonts w:cs="Courier New"/>
    </w:rPr>
  </w:style>
  <w:style w:type="character" w:customStyle="1" w:styleId="WW8Num47z1">
    <w:name w:val="WW8Num47z1"/>
    <w:rsid w:val="00185094"/>
    <w:rPr>
      <w:rFonts w:cs="Wingdings"/>
    </w:rPr>
  </w:style>
  <w:style w:type="character" w:customStyle="1" w:styleId="WW8Num47z2">
    <w:name w:val="WW8Num47z2"/>
    <w:rsid w:val="00185094"/>
    <w:rPr>
      <w:rFonts w:ascii="Calibri" w:eastAsia="Calibri" w:hAnsi="Calibri" w:cs="Arial"/>
      <w:b w:val="0"/>
      <w:bCs w:val="0"/>
      <w:sz w:val="24"/>
      <w:szCs w:val="20"/>
    </w:rPr>
  </w:style>
  <w:style w:type="character" w:customStyle="1" w:styleId="WW8Num47z3">
    <w:name w:val="WW8Num47z3"/>
    <w:rsid w:val="00185094"/>
  </w:style>
  <w:style w:type="character" w:customStyle="1" w:styleId="WW8Num47z4">
    <w:name w:val="WW8Num47z4"/>
    <w:rsid w:val="00185094"/>
  </w:style>
  <w:style w:type="character" w:customStyle="1" w:styleId="WW8Num47z5">
    <w:name w:val="WW8Num47z5"/>
    <w:rsid w:val="00185094"/>
  </w:style>
  <w:style w:type="character" w:customStyle="1" w:styleId="WW8Num47z6">
    <w:name w:val="WW8Num47z6"/>
    <w:rsid w:val="00185094"/>
  </w:style>
  <w:style w:type="character" w:customStyle="1" w:styleId="WW8Num47z7">
    <w:name w:val="WW8Num47z7"/>
    <w:rsid w:val="00185094"/>
  </w:style>
  <w:style w:type="character" w:customStyle="1" w:styleId="WW8Num47z8">
    <w:name w:val="WW8Num47z8"/>
    <w:rsid w:val="00185094"/>
  </w:style>
  <w:style w:type="character" w:customStyle="1" w:styleId="WW8Num48z0">
    <w:name w:val="WW8Num48z0"/>
    <w:rsid w:val="00185094"/>
    <w:rPr>
      <w:rFonts w:cs="Times New Roman"/>
    </w:rPr>
  </w:style>
  <w:style w:type="character" w:customStyle="1" w:styleId="WW8Num48z1">
    <w:name w:val="WW8Num48z1"/>
    <w:rsid w:val="00185094"/>
  </w:style>
  <w:style w:type="character" w:customStyle="1" w:styleId="WW8Num48z2">
    <w:name w:val="WW8Num48z2"/>
    <w:rsid w:val="00185094"/>
  </w:style>
  <w:style w:type="character" w:customStyle="1" w:styleId="WW8Num48z3">
    <w:name w:val="WW8Num48z3"/>
    <w:rsid w:val="00185094"/>
  </w:style>
  <w:style w:type="character" w:customStyle="1" w:styleId="WW8Num48z4">
    <w:name w:val="WW8Num48z4"/>
    <w:rsid w:val="00185094"/>
  </w:style>
  <w:style w:type="character" w:customStyle="1" w:styleId="WW8Num48z5">
    <w:name w:val="WW8Num48z5"/>
    <w:rsid w:val="00185094"/>
  </w:style>
  <w:style w:type="character" w:customStyle="1" w:styleId="WW8Num48z6">
    <w:name w:val="WW8Num48z6"/>
    <w:rsid w:val="00185094"/>
  </w:style>
  <w:style w:type="character" w:customStyle="1" w:styleId="WW8Num48z7">
    <w:name w:val="WW8Num48z7"/>
    <w:rsid w:val="00185094"/>
  </w:style>
  <w:style w:type="character" w:customStyle="1" w:styleId="WW8Num48z8">
    <w:name w:val="WW8Num48z8"/>
    <w:rsid w:val="00185094"/>
  </w:style>
  <w:style w:type="character" w:customStyle="1" w:styleId="WW8Num49z0">
    <w:name w:val="WW8Num49z0"/>
    <w:rsid w:val="00185094"/>
    <w:rPr>
      <w:rFonts w:cs="Courier New"/>
    </w:rPr>
  </w:style>
  <w:style w:type="character" w:customStyle="1" w:styleId="WW8Num49z1">
    <w:name w:val="WW8Num49z1"/>
    <w:rsid w:val="00185094"/>
    <w:rPr>
      <w:rFonts w:cs="Wingdings"/>
    </w:rPr>
  </w:style>
  <w:style w:type="character" w:customStyle="1" w:styleId="WW8Num49z2">
    <w:name w:val="WW8Num49z2"/>
    <w:rsid w:val="00185094"/>
    <w:rPr>
      <w:rFonts w:ascii="Calibri" w:eastAsia="Calibri" w:hAnsi="Calibri" w:cs="Arial"/>
      <w:b w:val="0"/>
      <w:bCs w:val="0"/>
      <w:sz w:val="24"/>
      <w:szCs w:val="20"/>
    </w:rPr>
  </w:style>
  <w:style w:type="character" w:customStyle="1" w:styleId="WW8Num49z3">
    <w:name w:val="WW8Num49z3"/>
    <w:rsid w:val="00185094"/>
  </w:style>
  <w:style w:type="character" w:customStyle="1" w:styleId="WW8Num49z4">
    <w:name w:val="WW8Num49z4"/>
    <w:rsid w:val="00185094"/>
  </w:style>
  <w:style w:type="character" w:customStyle="1" w:styleId="WW8Num49z5">
    <w:name w:val="WW8Num49z5"/>
    <w:rsid w:val="00185094"/>
  </w:style>
  <w:style w:type="character" w:customStyle="1" w:styleId="WW8Num49z6">
    <w:name w:val="WW8Num49z6"/>
    <w:rsid w:val="00185094"/>
  </w:style>
  <w:style w:type="character" w:customStyle="1" w:styleId="WW8Num49z7">
    <w:name w:val="WW8Num49z7"/>
    <w:rsid w:val="00185094"/>
  </w:style>
  <w:style w:type="character" w:customStyle="1" w:styleId="WW8Num49z8">
    <w:name w:val="WW8Num49z8"/>
    <w:rsid w:val="00185094"/>
  </w:style>
  <w:style w:type="character" w:customStyle="1" w:styleId="WW8Num50z0">
    <w:name w:val="WW8Num50z0"/>
    <w:rsid w:val="00185094"/>
    <w:rPr>
      <w:rFonts w:cs="Courier New"/>
    </w:rPr>
  </w:style>
  <w:style w:type="character" w:customStyle="1" w:styleId="WW8Num50z1">
    <w:name w:val="WW8Num50z1"/>
    <w:rsid w:val="00185094"/>
    <w:rPr>
      <w:rFonts w:cs="Wingdings"/>
    </w:rPr>
  </w:style>
  <w:style w:type="character" w:customStyle="1" w:styleId="WW8Num50z2">
    <w:name w:val="WW8Num50z2"/>
    <w:rsid w:val="00185094"/>
    <w:rPr>
      <w:rFonts w:ascii="Calibri" w:eastAsia="Calibri" w:hAnsi="Calibri" w:cs="Arial"/>
      <w:b w:val="0"/>
      <w:bCs w:val="0"/>
      <w:sz w:val="24"/>
      <w:szCs w:val="20"/>
    </w:rPr>
  </w:style>
  <w:style w:type="character" w:customStyle="1" w:styleId="WW8Num50z3">
    <w:name w:val="WW8Num50z3"/>
    <w:rsid w:val="00185094"/>
  </w:style>
  <w:style w:type="character" w:customStyle="1" w:styleId="WW8Num50z4">
    <w:name w:val="WW8Num50z4"/>
    <w:rsid w:val="00185094"/>
  </w:style>
  <w:style w:type="character" w:customStyle="1" w:styleId="WW8Num50z5">
    <w:name w:val="WW8Num50z5"/>
    <w:rsid w:val="00185094"/>
  </w:style>
  <w:style w:type="character" w:customStyle="1" w:styleId="WW8Num50z6">
    <w:name w:val="WW8Num50z6"/>
    <w:rsid w:val="00185094"/>
  </w:style>
  <w:style w:type="character" w:customStyle="1" w:styleId="WW8Num50z7">
    <w:name w:val="WW8Num50z7"/>
    <w:rsid w:val="00185094"/>
  </w:style>
  <w:style w:type="character" w:customStyle="1" w:styleId="WW8Num50z8">
    <w:name w:val="WW8Num50z8"/>
    <w:rsid w:val="00185094"/>
  </w:style>
  <w:style w:type="character" w:customStyle="1" w:styleId="WW8Num51z0">
    <w:name w:val="WW8Num51z0"/>
    <w:rsid w:val="00185094"/>
  </w:style>
  <w:style w:type="character" w:customStyle="1" w:styleId="WW8Num51z1">
    <w:name w:val="WW8Num51z1"/>
    <w:rsid w:val="00185094"/>
  </w:style>
  <w:style w:type="character" w:customStyle="1" w:styleId="WW8Num51z2">
    <w:name w:val="WW8Num51z2"/>
    <w:rsid w:val="00185094"/>
  </w:style>
  <w:style w:type="character" w:customStyle="1" w:styleId="WW8Num51z3">
    <w:name w:val="WW8Num51z3"/>
    <w:rsid w:val="00185094"/>
  </w:style>
  <w:style w:type="character" w:customStyle="1" w:styleId="WW8Num51z4">
    <w:name w:val="WW8Num51z4"/>
    <w:rsid w:val="00185094"/>
  </w:style>
  <w:style w:type="character" w:customStyle="1" w:styleId="WW8Num51z5">
    <w:name w:val="WW8Num51z5"/>
    <w:rsid w:val="00185094"/>
  </w:style>
  <w:style w:type="character" w:customStyle="1" w:styleId="WW8Num51z6">
    <w:name w:val="WW8Num51z6"/>
    <w:rsid w:val="00185094"/>
  </w:style>
  <w:style w:type="character" w:customStyle="1" w:styleId="WW8Num51z7">
    <w:name w:val="WW8Num51z7"/>
    <w:rsid w:val="00185094"/>
  </w:style>
  <w:style w:type="character" w:customStyle="1" w:styleId="WW8Num51z8">
    <w:name w:val="WW8Num51z8"/>
    <w:rsid w:val="00185094"/>
  </w:style>
  <w:style w:type="character" w:customStyle="1" w:styleId="WW8Num52z0">
    <w:name w:val="WW8Num52z0"/>
    <w:rsid w:val="00185094"/>
    <w:rPr>
      <w:rFonts w:ascii="Calibri" w:eastAsia="Calibri" w:hAnsi="Calibri" w:cs="Times New Roman"/>
      <w:sz w:val="24"/>
    </w:rPr>
  </w:style>
  <w:style w:type="character" w:customStyle="1" w:styleId="WW8Num52z1">
    <w:name w:val="WW8Num52z1"/>
    <w:rsid w:val="00185094"/>
  </w:style>
  <w:style w:type="character" w:customStyle="1" w:styleId="WW8Num52z2">
    <w:name w:val="WW8Num52z2"/>
    <w:rsid w:val="00185094"/>
    <w:rPr>
      <w:b w:val="0"/>
      <w:bCs w:val="0"/>
      <w:sz w:val="24"/>
    </w:rPr>
  </w:style>
  <w:style w:type="character" w:customStyle="1" w:styleId="WW8Num52z3">
    <w:name w:val="WW8Num52z3"/>
    <w:rsid w:val="00185094"/>
  </w:style>
  <w:style w:type="character" w:customStyle="1" w:styleId="WW8Num52z4">
    <w:name w:val="WW8Num52z4"/>
    <w:rsid w:val="00185094"/>
  </w:style>
  <w:style w:type="character" w:customStyle="1" w:styleId="WW8Num52z5">
    <w:name w:val="WW8Num52z5"/>
    <w:rsid w:val="00185094"/>
  </w:style>
  <w:style w:type="character" w:customStyle="1" w:styleId="WW8Num52z6">
    <w:name w:val="WW8Num52z6"/>
    <w:rsid w:val="00185094"/>
  </w:style>
  <w:style w:type="character" w:customStyle="1" w:styleId="WW8Num52z7">
    <w:name w:val="WW8Num52z7"/>
    <w:rsid w:val="00185094"/>
  </w:style>
  <w:style w:type="character" w:customStyle="1" w:styleId="WW8Num52z8">
    <w:name w:val="WW8Num52z8"/>
    <w:rsid w:val="00185094"/>
  </w:style>
  <w:style w:type="character" w:customStyle="1" w:styleId="WW8Num53z0">
    <w:name w:val="WW8Num53z0"/>
    <w:rsid w:val="00185094"/>
  </w:style>
  <w:style w:type="character" w:customStyle="1" w:styleId="WW8Num53z1">
    <w:name w:val="WW8Num53z1"/>
    <w:rsid w:val="00185094"/>
  </w:style>
  <w:style w:type="character" w:customStyle="1" w:styleId="WW8Num53z2">
    <w:name w:val="WW8Num53z2"/>
    <w:rsid w:val="00185094"/>
  </w:style>
  <w:style w:type="character" w:customStyle="1" w:styleId="WW8Num53z3">
    <w:name w:val="WW8Num53z3"/>
    <w:rsid w:val="00185094"/>
  </w:style>
  <w:style w:type="character" w:customStyle="1" w:styleId="WW8Num53z4">
    <w:name w:val="WW8Num53z4"/>
    <w:rsid w:val="00185094"/>
  </w:style>
  <w:style w:type="character" w:customStyle="1" w:styleId="WW8Num53z5">
    <w:name w:val="WW8Num53z5"/>
    <w:rsid w:val="00185094"/>
  </w:style>
  <w:style w:type="character" w:customStyle="1" w:styleId="WW8Num53z6">
    <w:name w:val="WW8Num53z6"/>
    <w:rsid w:val="00185094"/>
  </w:style>
  <w:style w:type="character" w:customStyle="1" w:styleId="WW8Num53z7">
    <w:name w:val="WW8Num53z7"/>
    <w:rsid w:val="00185094"/>
  </w:style>
  <w:style w:type="character" w:customStyle="1" w:styleId="WW8Num53z8">
    <w:name w:val="WW8Num53z8"/>
    <w:rsid w:val="00185094"/>
  </w:style>
  <w:style w:type="character" w:customStyle="1" w:styleId="WW8Num54z0">
    <w:name w:val="WW8Num54z0"/>
    <w:rsid w:val="00185094"/>
  </w:style>
  <w:style w:type="character" w:customStyle="1" w:styleId="WW8Num54z1">
    <w:name w:val="WW8Num54z1"/>
    <w:rsid w:val="00185094"/>
  </w:style>
  <w:style w:type="character" w:customStyle="1" w:styleId="WW8Num54z2">
    <w:name w:val="WW8Num54z2"/>
    <w:rsid w:val="00185094"/>
  </w:style>
  <w:style w:type="character" w:customStyle="1" w:styleId="WW8Num54z3">
    <w:name w:val="WW8Num54z3"/>
    <w:rsid w:val="00185094"/>
  </w:style>
  <w:style w:type="character" w:customStyle="1" w:styleId="WW8Num54z4">
    <w:name w:val="WW8Num54z4"/>
    <w:rsid w:val="00185094"/>
  </w:style>
  <w:style w:type="character" w:customStyle="1" w:styleId="WW8Num54z5">
    <w:name w:val="WW8Num54z5"/>
    <w:rsid w:val="00185094"/>
  </w:style>
  <w:style w:type="character" w:customStyle="1" w:styleId="WW8Num54z6">
    <w:name w:val="WW8Num54z6"/>
    <w:rsid w:val="00185094"/>
  </w:style>
  <w:style w:type="character" w:customStyle="1" w:styleId="WW8Num54z7">
    <w:name w:val="WW8Num54z7"/>
    <w:rsid w:val="00185094"/>
  </w:style>
  <w:style w:type="character" w:customStyle="1" w:styleId="WW8Num54z8">
    <w:name w:val="WW8Num54z8"/>
    <w:rsid w:val="00185094"/>
  </w:style>
  <w:style w:type="character" w:customStyle="1" w:styleId="WW8Num55z0">
    <w:name w:val="WW8Num55z0"/>
    <w:rsid w:val="00185094"/>
  </w:style>
  <w:style w:type="character" w:customStyle="1" w:styleId="WW8Num55z1">
    <w:name w:val="WW8Num55z1"/>
    <w:rsid w:val="00185094"/>
  </w:style>
  <w:style w:type="character" w:customStyle="1" w:styleId="WW8Num55z2">
    <w:name w:val="WW8Num55z2"/>
    <w:rsid w:val="00185094"/>
  </w:style>
  <w:style w:type="character" w:customStyle="1" w:styleId="WW8Num55z3">
    <w:name w:val="WW8Num55z3"/>
    <w:rsid w:val="00185094"/>
  </w:style>
  <w:style w:type="character" w:customStyle="1" w:styleId="WW8Num55z4">
    <w:name w:val="WW8Num55z4"/>
    <w:rsid w:val="00185094"/>
  </w:style>
  <w:style w:type="character" w:customStyle="1" w:styleId="WW8Num55z5">
    <w:name w:val="WW8Num55z5"/>
    <w:rsid w:val="00185094"/>
  </w:style>
  <w:style w:type="character" w:customStyle="1" w:styleId="WW8Num55z6">
    <w:name w:val="WW8Num55z6"/>
    <w:rsid w:val="00185094"/>
  </w:style>
  <w:style w:type="character" w:customStyle="1" w:styleId="WW8Num55z7">
    <w:name w:val="WW8Num55z7"/>
    <w:rsid w:val="00185094"/>
  </w:style>
  <w:style w:type="character" w:customStyle="1" w:styleId="WW8Num55z8">
    <w:name w:val="WW8Num55z8"/>
    <w:rsid w:val="00185094"/>
  </w:style>
  <w:style w:type="character" w:customStyle="1" w:styleId="WW8Num56z0">
    <w:name w:val="WW8Num56z0"/>
    <w:rsid w:val="00185094"/>
  </w:style>
  <w:style w:type="character" w:customStyle="1" w:styleId="WW8Num56z1">
    <w:name w:val="WW8Num56z1"/>
    <w:rsid w:val="00185094"/>
  </w:style>
  <w:style w:type="character" w:customStyle="1" w:styleId="WW8Num56z2">
    <w:name w:val="WW8Num56z2"/>
    <w:rsid w:val="00185094"/>
  </w:style>
  <w:style w:type="character" w:customStyle="1" w:styleId="WW8Num56z3">
    <w:name w:val="WW8Num56z3"/>
    <w:rsid w:val="00185094"/>
  </w:style>
  <w:style w:type="character" w:customStyle="1" w:styleId="WW8Num56z4">
    <w:name w:val="WW8Num56z4"/>
    <w:rsid w:val="00185094"/>
  </w:style>
  <w:style w:type="character" w:customStyle="1" w:styleId="WW8Num56z5">
    <w:name w:val="WW8Num56z5"/>
    <w:rsid w:val="00185094"/>
  </w:style>
  <w:style w:type="character" w:customStyle="1" w:styleId="WW8Num56z6">
    <w:name w:val="WW8Num56z6"/>
    <w:rsid w:val="00185094"/>
  </w:style>
  <w:style w:type="character" w:customStyle="1" w:styleId="WW8Num56z7">
    <w:name w:val="WW8Num56z7"/>
    <w:rsid w:val="00185094"/>
  </w:style>
  <w:style w:type="character" w:customStyle="1" w:styleId="WW8Num56z8">
    <w:name w:val="WW8Num56z8"/>
    <w:rsid w:val="00185094"/>
  </w:style>
  <w:style w:type="character" w:customStyle="1" w:styleId="WW8Num57z0">
    <w:name w:val="WW8Num57z0"/>
    <w:rsid w:val="00185094"/>
  </w:style>
  <w:style w:type="character" w:customStyle="1" w:styleId="WW8Num57z1">
    <w:name w:val="WW8Num57z1"/>
    <w:rsid w:val="00185094"/>
  </w:style>
  <w:style w:type="character" w:customStyle="1" w:styleId="WW8Num57z2">
    <w:name w:val="WW8Num57z2"/>
    <w:rsid w:val="00185094"/>
  </w:style>
  <w:style w:type="character" w:customStyle="1" w:styleId="WW8Num57z3">
    <w:name w:val="WW8Num57z3"/>
    <w:rsid w:val="00185094"/>
  </w:style>
  <w:style w:type="character" w:customStyle="1" w:styleId="WW8Num57z4">
    <w:name w:val="WW8Num57z4"/>
    <w:rsid w:val="00185094"/>
  </w:style>
  <w:style w:type="character" w:customStyle="1" w:styleId="WW8Num57z5">
    <w:name w:val="WW8Num57z5"/>
    <w:rsid w:val="00185094"/>
  </w:style>
  <w:style w:type="character" w:customStyle="1" w:styleId="WW8Num57z6">
    <w:name w:val="WW8Num57z6"/>
    <w:rsid w:val="00185094"/>
  </w:style>
  <w:style w:type="character" w:customStyle="1" w:styleId="WW8Num57z7">
    <w:name w:val="WW8Num57z7"/>
    <w:rsid w:val="00185094"/>
  </w:style>
  <w:style w:type="character" w:customStyle="1" w:styleId="WW8Num57z8">
    <w:name w:val="WW8Num57z8"/>
    <w:rsid w:val="00185094"/>
  </w:style>
  <w:style w:type="character" w:customStyle="1" w:styleId="WW8Num58z0">
    <w:name w:val="WW8Num58z0"/>
    <w:rsid w:val="00185094"/>
  </w:style>
  <w:style w:type="character" w:customStyle="1" w:styleId="WW8Num58z1">
    <w:name w:val="WW8Num58z1"/>
    <w:rsid w:val="00185094"/>
  </w:style>
  <w:style w:type="character" w:customStyle="1" w:styleId="WW8Num58z2">
    <w:name w:val="WW8Num58z2"/>
    <w:rsid w:val="00185094"/>
  </w:style>
  <w:style w:type="character" w:customStyle="1" w:styleId="WW8Num58z3">
    <w:name w:val="WW8Num58z3"/>
    <w:rsid w:val="00185094"/>
  </w:style>
  <w:style w:type="character" w:customStyle="1" w:styleId="WW8Num58z4">
    <w:name w:val="WW8Num58z4"/>
    <w:rsid w:val="00185094"/>
  </w:style>
  <w:style w:type="character" w:customStyle="1" w:styleId="WW8Num58z5">
    <w:name w:val="WW8Num58z5"/>
    <w:rsid w:val="00185094"/>
  </w:style>
  <w:style w:type="character" w:customStyle="1" w:styleId="WW8Num58z6">
    <w:name w:val="WW8Num58z6"/>
    <w:rsid w:val="00185094"/>
  </w:style>
  <w:style w:type="character" w:customStyle="1" w:styleId="WW8Num58z7">
    <w:name w:val="WW8Num58z7"/>
    <w:rsid w:val="00185094"/>
  </w:style>
  <w:style w:type="character" w:customStyle="1" w:styleId="WW8Num58z8">
    <w:name w:val="WW8Num58z8"/>
    <w:rsid w:val="00185094"/>
  </w:style>
  <w:style w:type="character" w:customStyle="1" w:styleId="WW8Num59z0">
    <w:name w:val="WW8Num59z0"/>
    <w:rsid w:val="00185094"/>
    <w:rPr>
      <w:color w:val="auto"/>
      <w:u w:val="none"/>
    </w:rPr>
  </w:style>
  <w:style w:type="character" w:customStyle="1" w:styleId="WW8Num59z1">
    <w:name w:val="WW8Num59z1"/>
    <w:rsid w:val="00185094"/>
  </w:style>
  <w:style w:type="character" w:customStyle="1" w:styleId="WW8Num59z2">
    <w:name w:val="WW8Num59z2"/>
    <w:rsid w:val="00185094"/>
  </w:style>
  <w:style w:type="character" w:customStyle="1" w:styleId="WW8Num59z3">
    <w:name w:val="WW8Num59z3"/>
    <w:rsid w:val="00185094"/>
  </w:style>
  <w:style w:type="character" w:customStyle="1" w:styleId="WW8Num59z4">
    <w:name w:val="WW8Num59z4"/>
    <w:rsid w:val="00185094"/>
  </w:style>
  <w:style w:type="character" w:customStyle="1" w:styleId="WW8Num59z5">
    <w:name w:val="WW8Num59z5"/>
    <w:rsid w:val="00185094"/>
  </w:style>
  <w:style w:type="character" w:customStyle="1" w:styleId="WW8Num59z6">
    <w:name w:val="WW8Num59z6"/>
    <w:rsid w:val="00185094"/>
  </w:style>
  <w:style w:type="character" w:customStyle="1" w:styleId="WW8Num59z7">
    <w:name w:val="WW8Num59z7"/>
    <w:rsid w:val="00185094"/>
  </w:style>
  <w:style w:type="character" w:customStyle="1" w:styleId="WW8Num59z8">
    <w:name w:val="WW8Num59z8"/>
    <w:rsid w:val="00185094"/>
  </w:style>
  <w:style w:type="character" w:customStyle="1" w:styleId="WW8Num60z0">
    <w:name w:val="WW8Num60z0"/>
    <w:rsid w:val="00185094"/>
  </w:style>
  <w:style w:type="character" w:customStyle="1" w:styleId="WW8Num60z1">
    <w:name w:val="WW8Num60z1"/>
    <w:rsid w:val="00185094"/>
  </w:style>
  <w:style w:type="character" w:customStyle="1" w:styleId="WW8Num60z2">
    <w:name w:val="WW8Num60z2"/>
    <w:rsid w:val="00185094"/>
  </w:style>
  <w:style w:type="character" w:customStyle="1" w:styleId="WW8Num60z3">
    <w:name w:val="WW8Num60z3"/>
    <w:rsid w:val="00185094"/>
  </w:style>
  <w:style w:type="character" w:customStyle="1" w:styleId="WW8Num60z4">
    <w:name w:val="WW8Num60z4"/>
    <w:rsid w:val="00185094"/>
  </w:style>
  <w:style w:type="character" w:customStyle="1" w:styleId="WW8Num60z5">
    <w:name w:val="WW8Num60z5"/>
    <w:rsid w:val="00185094"/>
  </w:style>
  <w:style w:type="character" w:customStyle="1" w:styleId="WW8Num60z6">
    <w:name w:val="WW8Num60z6"/>
    <w:rsid w:val="00185094"/>
  </w:style>
  <w:style w:type="character" w:customStyle="1" w:styleId="WW8Num60z7">
    <w:name w:val="WW8Num60z7"/>
    <w:rsid w:val="00185094"/>
  </w:style>
  <w:style w:type="character" w:customStyle="1" w:styleId="WW8Num60z8">
    <w:name w:val="WW8Num60z8"/>
    <w:rsid w:val="00185094"/>
  </w:style>
  <w:style w:type="character" w:customStyle="1" w:styleId="WW8Num61z0">
    <w:name w:val="WW8Num61z0"/>
    <w:rsid w:val="00185094"/>
  </w:style>
  <w:style w:type="character" w:customStyle="1" w:styleId="WW8Num61z1">
    <w:name w:val="WW8Num61z1"/>
    <w:rsid w:val="00185094"/>
  </w:style>
  <w:style w:type="character" w:customStyle="1" w:styleId="WW8Num61z2">
    <w:name w:val="WW8Num61z2"/>
    <w:rsid w:val="00185094"/>
  </w:style>
  <w:style w:type="character" w:customStyle="1" w:styleId="WW8Num61z3">
    <w:name w:val="WW8Num61z3"/>
    <w:rsid w:val="00185094"/>
  </w:style>
  <w:style w:type="character" w:customStyle="1" w:styleId="WW8Num61z4">
    <w:name w:val="WW8Num61z4"/>
    <w:rsid w:val="00185094"/>
  </w:style>
  <w:style w:type="character" w:customStyle="1" w:styleId="WW8Num61z5">
    <w:name w:val="WW8Num61z5"/>
    <w:rsid w:val="00185094"/>
  </w:style>
  <w:style w:type="character" w:customStyle="1" w:styleId="WW8Num61z6">
    <w:name w:val="WW8Num61z6"/>
    <w:rsid w:val="00185094"/>
  </w:style>
  <w:style w:type="character" w:customStyle="1" w:styleId="WW8Num61z7">
    <w:name w:val="WW8Num61z7"/>
    <w:rsid w:val="00185094"/>
  </w:style>
  <w:style w:type="character" w:customStyle="1" w:styleId="WW8Num61z8">
    <w:name w:val="WW8Num61z8"/>
    <w:rsid w:val="00185094"/>
  </w:style>
  <w:style w:type="character" w:customStyle="1" w:styleId="WW8Num62z0">
    <w:name w:val="WW8Num62z0"/>
    <w:rsid w:val="00185094"/>
  </w:style>
  <w:style w:type="character" w:customStyle="1" w:styleId="WW8Num62z1">
    <w:name w:val="WW8Num62z1"/>
    <w:rsid w:val="00185094"/>
  </w:style>
  <w:style w:type="character" w:customStyle="1" w:styleId="WW8Num62z2">
    <w:name w:val="WW8Num62z2"/>
    <w:rsid w:val="00185094"/>
  </w:style>
  <w:style w:type="character" w:customStyle="1" w:styleId="WW8Num62z3">
    <w:name w:val="WW8Num62z3"/>
    <w:rsid w:val="00185094"/>
  </w:style>
  <w:style w:type="character" w:customStyle="1" w:styleId="WW8Num62z4">
    <w:name w:val="WW8Num62z4"/>
    <w:rsid w:val="00185094"/>
  </w:style>
  <w:style w:type="character" w:customStyle="1" w:styleId="WW8Num62z5">
    <w:name w:val="WW8Num62z5"/>
    <w:rsid w:val="00185094"/>
  </w:style>
  <w:style w:type="character" w:customStyle="1" w:styleId="WW8Num62z6">
    <w:name w:val="WW8Num62z6"/>
    <w:rsid w:val="00185094"/>
  </w:style>
  <w:style w:type="character" w:customStyle="1" w:styleId="WW8Num62z7">
    <w:name w:val="WW8Num62z7"/>
    <w:rsid w:val="00185094"/>
  </w:style>
  <w:style w:type="character" w:customStyle="1" w:styleId="WW8Num62z8">
    <w:name w:val="WW8Num62z8"/>
    <w:rsid w:val="00185094"/>
  </w:style>
  <w:style w:type="character" w:customStyle="1" w:styleId="WW8Num63z0">
    <w:name w:val="WW8Num63z0"/>
    <w:rsid w:val="00185094"/>
    <w:rPr>
      <w:rFonts w:cs="Calibri"/>
    </w:rPr>
  </w:style>
  <w:style w:type="character" w:customStyle="1" w:styleId="WW8Num63z1">
    <w:name w:val="WW8Num63z1"/>
    <w:rsid w:val="00185094"/>
  </w:style>
  <w:style w:type="character" w:customStyle="1" w:styleId="WW8Num63z2">
    <w:name w:val="WW8Num63z2"/>
    <w:rsid w:val="00185094"/>
  </w:style>
  <w:style w:type="character" w:customStyle="1" w:styleId="WW8Num63z3">
    <w:name w:val="WW8Num63z3"/>
    <w:rsid w:val="00185094"/>
  </w:style>
  <w:style w:type="character" w:customStyle="1" w:styleId="WW8Num63z4">
    <w:name w:val="WW8Num63z4"/>
    <w:rsid w:val="00185094"/>
  </w:style>
  <w:style w:type="character" w:customStyle="1" w:styleId="WW8Num63z5">
    <w:name w:val="WW8Num63z5"/>
    <w:rsid w:val="00185094"/>
  </w:style>
  <w:style w:type="character" w:customStyle="1" w:styleId="WW8Num63z6">
    <w:name w:val="WW8Num63z6"/>
    <w:rsid w:val="00185094"/>
  </w:style>
  <w:style w:type="character" w:customStyle="1" w:styleId="WW8Num63z7">
    <w:name w:val="WW8Num63z7"/>
    <w:rsid w:val="00185094"/>
  </w:style>
  <w:style w:type="character" w:customStyle="1" w:styleId="WW8Num63z8">
    <w:name w:val="WW8Num63z8"/>
    <w:rsid w:val="00185094"/>
  </w:style>
  <w:style w:type="character" w:customStyle="1" w:styleId="WW8Num64z0">
    <w:name w:val="WW8Num64z0"/>
    <w:rsid w:val="00185094"/>
    <w:rPr>
      <w:rFonts w:cs="Calibri"/>
    </w:rPr>
  </w:style>
  <w:style w:type="character" w:customStyle="1" w:styleId="WW8Num64z1">
    <w:name w:val="WW8Num64z1"/>
    <w:rsid w:val="00185094"/>
  </w:style>
  <w:style w:type="character" w:customStyle="1" w:styleId="WW8Num64z2">
    <w:name w:val="WW8Num64z2"/>
    <w:rsid w:val="00185094"/>
  </w:style>
  <w:style w:type="character" w:customStyle="1" w:styleId="WW8Num64z3">
    <w:name w:val="WW8Num64z3"/>
    <w:rsid w:val="00185094"/>
  </w:style>
  <w:style w:type="character" w:customStyle="1" w:styleId="WW8Num64z4">
    <w:name w:val="WW8Num64z4"/>
    <w:rsid w:val="00185094"/>
  </w:style>
  <w:style w:type="character" w:customStyle="1" w:styleId="WW8Num64z5">
    <w:name w:val="WW8Num64z5"/>
    <w:rsid w:val="00185094"/>
  </w:style>
  <w:style w:type="character" w:customStyle="1" w:styleId="WW8Num64z6">
    <w:name w:val="WW8Num64z6"/>
    <w:rsid w:val="00185094"/>
  </w:style>
  <w:style w:type="character" w:customStyle="1" w:styleId="WW8Num64z7">
    <w:name w:val="WW8Num64z7"/>
    <w:rsid w:val="00185094"/>
  </w:style>
  <w:style w:type="character" w:customStyle="1" w:styleId="WW8Num64z8">
    <w:name w:val="WW8Num64z8"/>
    <w:rsid w:val="00185094"/>
  </w:style>
  <w:style w:type="character" w:customStyle="1" w:styleId="WW8Num4z2">
    <w:name w:val="WW8Num4z2"/>
    <w:rsid w:val="00185094"/>
  </w:style>
  <w:style w:type="character" w:customStyle="1" w:styleId="WW8Num21z1">
    <w:name w:val="WW8Num21z1"/>
    <w:rsid w:val="00185094"/>
  </w:style>
  <w:style w:type="character" w:customStyle="1" w:styleId="WW8Num21z2">
    <w:name w:val="WW8Num21z2"/>
    <w:rsid w:val="00185094"/>
  </w:style>
  <w:style w:type="character" w:customStyle="1" w:styleId="WW8Num21z3">
    <w:name w:val="WW8Num21z3"/>
    <w:rsid w:val="00185094"/>
  </w:style>
  <w:style w:type="character" w:customStyle="1" w:styleId="WW8Num21z4">
    <w:name w:val="WW8Num21z4"/>
    <w:rsid w:val="00185094"/>
  </w:style>
  <w:style w:type="character" w:customStyle="1" w:styleId="WW8Num21z5">
    <w:name w:val="WW8Num21z5"/>
    <w:rsid w:val="00185094"/>
  </w:style>
  <w:style w:type="character" w:customStyle="1" w:styleId="WW8Num21z6">
    <w:name w:val="WW8Num21z6"/>
    <w:rsid w:val="00185094"/>
  </w:style>
  <w:style w:type="character" w:customStyle="1" w:styleId="WW8Num21z7">
    <w:name w:val="WW8Num21z7"/>
    <w:rsid w:val="00185094"/>
  </w:style>
  <w:style w:type="character" w:customStyle="1" w:styleId="WW8Num21z8">
    <w:name w:val="WW8Num21z8"/>
    <w:rsid w:val="00185094"/>
  </w:style>
  <w:style w:type="character" w:customStyle="1" w:styleId="WW8Num11z1">
    <w:name w:val="WW8Num11z1"/>
    <w:rsid w:val="00185094"/>
  </w:style>
  <w:style w:type="character" w:customStyle="1" w:styleId="WW8Num11z2">
    <w:name w:val="WW8Num11z2"/>
    <w:rsid w:val="00185094"/>
  </w:style>
  <w:style w:type="character" w:customStyle="1" w:styleId="WW8Num11z3">
    <w:name w:val="WW8Num11z3"/>
    <w:rsid w:val="00185094"/>
  </w:style>
  <w:style w:type="character" w:customStyle="1" w:styleId="WW8Num11z4">
    <w:name w:val="WW8Num11z4"/>
    <w:rsid w:val="00185094"/>
  </w:style>
  <w:style w:type="character" w:customStyle="1" w:styleId="WW8Num11z5">
    <w:name w:val="WW8Num11z5"/>
    <w:rsid w:val="00185094"/>
  </w:style>
  <w:style w:type="character" w:customStyle="1" w:styleId="WW8Num11z6">
    <w:name w:val="WW8Num11z6"/>
    <w:rsid w:val="00185094"/>
  </w:style>
  <w:style w:type="character" w:customStyle="1" w:styleId="WW8Num11z7">
    <w:name w:val="WW8Num11z7"/>
    <w:rsid w:val="00185094"/>
  </w:style>
  <w:style w:type="character" w:customStyle="1" w:styleId="WW8Num11z8">
    <w:name w:val="WW8Num11z8"/>
    <w:rsid w:val="00185094"/>
  </w:style>
  <w:style w:type="character" w:customStyle="1" w:styleId="WW8Num12z1">
    <w:name w:val="WW8Num12z1"/>
    <w:rsid w:val="00185094"/>
  </w:style>
  <w:style w:type="character" w:customStyle="1" w:styleId="WW8Num12z2">
    <w:name w:val="WW8Num12z2"/>
    <w:rsid w:val="00185094"/>
  </w:style>
  <w:style w:type="character" w:customStyle="1" w:styleId="WW8Num12z3">
    <w:name w:val="WW8Num12z3"/>
    <w:rsid w:val="00185094"/>
  </w:style>
  <w:style w:type="character" w:customStyle="1" w:styleId="WW8Num12z4">
    <w:name w:val="WW8Num12z4"/>
    <w:rsid w:val="00185094"/>
  </w:style>
  <w:style w:type="character" w:customStyle="1" w:styleId="WW8Num12z5">
    <w:name w:val="WW8Num12z5"/>
    <w:rsid w:val="00185094"/>
  </w:style>
  <w:style w:type="character" w:customStyle="1" w:styleId="WW8Num12z6">
    <w:name w:val="WW8Num12z6"/>
    <w:rsid w:val="00185094"/>
  </w:style>
  <w:style w:type="character" w:customStyle="1" w:styleId="WW8Num12z7">
    <w:name w:val="WW8Num12z7"/>
    <w:rsid w:val="00185094"/>
  </w:style>
  <w:style w:type="character" w:customStyle="1" w:styleId="WW8Num12z8">
    <w:name w:val="WW8Num12z8"/>
    <w:rsid w:val="00185094"/>
  </w:style>
  <w:style w:type="character" w:customStyle="1" w:styleId="WW8Num13z1">
    <w:name w:val="WW8Num13z1"/>
    <w:rsid w:val="00185094"/>
  </w:style>
  <w:style w:type="character" w:customStyle="1" w:styleId="WW8Num13z2">
    <w:name w:val="WW8Num13z2"/>
    <w:rsid w:val="00185094"/>
  </w:style>
  <w:style w:type="character" w:customStyle="1" w:styleId="WW8Num13z3">
    <w:name w:val="WW8Num13z3"/>
    <w:rsid w:val="00185094"/>
  </w:style>
  <w:style w:type="character" w:customStyle="1" w:styleId="WW8Num13z4">
    <w:name w:val="WW8Num13z4"/>
    <w:rsid w:val="00185094"/>
  </w:style>
  <w:style w:type="character" w:customStyle="1" w:styleId="WW8Num13z5">
    <w:name w:val="WW8Num13z5"/>
    <w:rsid w:val="00185094"/>
  </w:style>
  <w:style w:type="character" w:customStyle="1" w:styleId="WW8Num13z6">
    <w:name w:val="WW8Num13z6"/>
    <w:rsid w:val="00185094"/>
  </w:style>
  <w:style w:type="character" w:customStyle="1" w:styleId="WW8Num13z7">
    <w:name w:val="WW8Num13z7"/>
    <w:rsid w:val="00185094"/>
  </w:style>
  <w:style w:type="character" w:customStyle="1" w:styleId="WW8Num13z8">
    <w:name w:val="WW8Num13z8"/>
    <w:rsid w:val="00185094"/>
  </w:style>
  <w:style w:type="character" w:customStyle="1" w:styleId="WW8Num14z1">
    <w:name w:val="WW8Num14z1"/>
    <w:rsid w:val="00185094"/>
  </w:style>
  <w:style w:type="character" w:customStyle="1" w:styleId="WW8Num14z2">
    <w:name w:val="WW8Num14z2"/>
    <w:rsid w:val="00185094"/>
  </w:style>
  <w:style w:type="character" w:customStyle="1" w:styleId="WW8Num14z3">
    <w:name w:val="WW8Num14z3"/>
    <w:rsid w:val="00185094"/>
  </w:style>
  <w:style w:type="character" w:customStyle="1" w:styleId="WW8Num14z4">
    <w:name w:val="WW8Num14z4"/>
    <w:rsid w:val="00185094"/>
  </w:style>
  <w:style w:type="character" w:customStyle="1" w:styleId="WW8Num14z5">
    <w:name w:val="WW8Num14z5"/>
    <w:rsid w:val="00185094"/>
  </w:style>
  <w:style w:type="character" w:customStyle="1" w:styleId="WW8Num14z6">
    <w:name w:val="WW8Num14z6"/>
    <w:rsid w:val="00185094"/>
  </w:style>
  <w:style w:type="character" w:customStyle="1" w:styleId="WW8Num14z7">
    <w:name w:val="WW8Num14z7"/>
    <w:rsid w:val="00185094"/>
  </w:style>
  <w:style w:type="character" w:customStyle="1" w:styleId="WW8Num14z8">
    <w:name w:val="WW8Num14z8"/>
    <w:rsid w:val="00185094"/>
  </w:style>
  <w:style w:type="character" w:customStyle="1" w:styleId="WW8Num15z1">
    <w:name w:val="WW8Num15z1"/>
    <w:rsid w:val="00185094"/>
  </w:style>
  <w:style w:type="character" w:customStyle="1" w:styleId="WW8Num15z2">
    <w:name w:val="WW8Num15z2"/>
    <w:rsid w:val="00185094"/>
  </w:style>
  <w:style w:type="character" w:customStyle="1" w:styleId="WW8Num15z3">
    <w:name w:val="WW8Num15z3"/>
    <w:rsid w:val="00185094"/>
  </w:style>
  <w:style w:type="character" w:customStyle="1" w:styleId="WW8Num15z4">
    <w:name w:val="WW8Num15z4"/>
    <w:rsid w:val="00185094"/>
  </w:style>
  <w:style w:type="character" w:customStyle="1" w:styleId="WW8Num15z5">
    <w:name w:val="WW8Num15z5"/>
    <w:rsid w:val="00185094"/>
  </w:style>
  <w:style w:type="character" w:customStyle="1" w:styleId="WW8Num15z6">
    <w:name w:val="WW8Num15z6"/>
    <w:rsid w:val="00185094"/>
  </w:style>
  <w:style w:type="character" w:customStyle="1" w:styleId="WW8Num15z7">
    <w:name w:val="WW8Num15z7"/>
    <w:rsid w:val="00185094"/>
  </w:style>
  <w:style w:type="character" w:customStyle="1" w:styleId="WW8Num15z8">
    <w:name w:val="WW8Num15z8"/>
    <w:rsid w:val="00185094"/>
  </w:style>
  <w:style w:type="character" w:customStyle="1" w:styleId="WW8Num16z1">
    <w:name w:val="WW8Num16z1"/>
    <w:rsid w:val="00185094"/>
  </w:style>
  <w:style w:type="character" w:customStyle="1" w:styleId="WW8Num16z2">
    <w:name w:val="WW8Num16z2"/>
    <w:rsid w:val="00185094"/>
  </w:style>
  <w:style w:type="character" w:customStyle="1" w:styleId="WW8Num16z3">
    <w:name w:val="WW8Num16z3"/>
    <w:rsid w:val="00185094"/>
  </w:style>
  <w:style w:type="character" w:customStyle="1" w:styleId="WW8Num16z4">
    <w:name w:val="WW8Num16z4"/>
    <w:rsid w:val="00185094"/>
  </w:style>
  <w:style w:type="character" w:customStyle="1" w:styleId="WW8Num16z5">
    <w:name w:val="WW8Num16z5"/>
    <w:rsid w:val="00185094"/>
  </w:style>
  <w:style w:type="character" w:customStyle="1" w:styleId="WW8Num16z6">
    <w:name w:val="WW8Num16z6"/>
    <w:rsid w:val="00185094"/>
  </w:style>
  <w:style w:type="character" w:customStyle="1" w:styleId="WW8Num16z7">
    <w:name w:val="WW8Num16z7"/>
    <w:rsid w:val="00185094"/>
  </w:style>
  <w:style w:type="character" w:customStyle="1" w:styleId="WW8Num16z8">
    <w:name w:val="WW8Num16z8"/>
    <w:rsid w:val="00185094"/>
  </w:style>
  <w:style w:type="character" w:customStyle="1" w:styleId="WW8Num17z1">
    <w:name w:val="WW8Num17z1"/>
    <w:rsid w:val="00185094"/>
  </w:style>
  <w:style w:type="character" w:customStyle="1" w:styleId="WW8Num17z2">
    <w:name w:val="WW8Num17z2"/>
    <w:rsid w:val="00185094"/>
  </w:style>
  <w:style w:type="character" w:customStyle="1" w:styleId="WW8Num17z3">
    <w:name w:val="WW8Num17z3"/>
    <w:rsid w:val="00185094"/>
  </w:style>
  <w:style w:type="character" w:customStyle="1" w:styleId="WW8Num17z4">
    <w:name w:val="WW8Num17z4"/>
    <w:rsid w:val="00185094"/>
  </w:style>
  <w:style w:type="character" w:customStyle="1" w:styleId="WW8Num17z5">
    <w:name w:val="WW8Num17z5"/>
    <w:rsid w:val="00185094"/>
  </w:style>
  <w:style w:type="character" w:customStyle="1" w:styleId="WW8Num17z6">
    <w:name w:val="WW8Num17z6"/>
    <w:rsid w:val="00185094"/>
  </w:style>
  <w:style w:type="character" w:customStyle="1" w:styleId="WW8Num17z7">
    <w:name w:val="WW8Num17z7"/>
    <w:rsid w:val="00185094"/>
  </w:style>
  <w:style w:type="character" w:customStyle="1" w:styleId="WW8Num17z8">
    <w:name w:val="WW8Num17z8"/>
    <w:rsid w:val="00185094"/>
  </w:style>
  <w:style w:type="character" w:customStyle="1" w:styleId="WW8Num18z1">
    <w:name w:val="WW8Num18z1"/>
    <w:rsid w:val="00185094"/>
  </w:style>
  <w:style w:type="character" w:customStyle="1" w:styleId="WW8Num18z2">
    <w:name w:val="WW8Num18z2"/>
    <w:rsid w:val="00185094"/>
  </w:style>
  <w:style w:type="character" w:customStyle="1" w:styleId="WW8Num18z3">
    <w:name w:val="WW8Num18z3"/>
    <w:rsid w:val="00185094"/>
  </w:style>
  <w:style w:type="character" w:customStyle="1" w:styleId="WW8Num18z4">
    <w:name w:val="WW8Num18z4"/>
    <w:rsid w:val="00185094"/>
  </w:style>
  <w:style w:type="character" w:customStyle="1" w:styleId="WW8Num18z5">
    <w:name w:val="WW8Num18z5"/>
    <w:rsid w:val="00185094"/>
  </w:style>
  <w:style w:type="character" w:customStyle="1" w:styleId="WW8Num18z6">
    <w:name w:val="WW8Num18z6"/>
    <w:rsid w:val="00185094"/>
  </w:style>
  <w:style w:type="character" w:customStyle="1" w:styleId="WW8Num18z7">
    <w:name w:val="WW8Num18z7"/>
    <w:rsid w:val="00185094"/>
  </w:style>
  <w:style w:type="character" w:customStyle="1" w:styleId="WW8Num18z8">
    <w:name w:val="WW8Num18z8"/>
    <w:rsid w:val="00185094"/>
  </w:style>
  <w:style w:type="character" w:customStyle="1" w:styleId="WW8Num19z1">
    <w:name w:val="WW8Num19z1"/>
    <w:rsid w:val="00185094"/>
    <w:rPr>
      <w:rFonts w:ascii="Calibri" w:eastAsia="Times New Roman" w:hAnsi="Calibri" w:cs="Calibri"/>
    </w:rPr>
  </w:style>
  <w:style w:type="character" w:customStyle="1" w:styleId="WW8Num19z2">
    <w:name w:val="WW8Num19z2"/>
    <w:rsid w:val="00185094"/>
  </w:style>
  <w:style w:type="character" w:customStyle="1" w:styleId="WW8Num19z3">
    <w:name w:val="WW8Num19z3"/>
    <w:rsid w:val="00185094"/>
  </w:style>
  <w:style w:type="character" w:customStyle="1" w:styleId="WW8Num19z4">
    <w:name w:val="WW8Num19z4"/>
    <w:rsid w:val="00185094"/>
  </w:style>
  <w:style w:type="character" w:customStyle="1" w:styleId="WW8Num19z5">
    <w:name w:val="WW8Num19z5"/>
    <w:rsid w:val="00185094"/>
  </w:style>
  <w:style w:type="character" w:customStyle="1" w:styleId="WW8Num19z6">
    <w:name w:val="WW8Num19z6"/>
    <w:rsid w:val="00185094"/>
  </w:style>
  <w:style w:type="character" w:customStyle="1" w:styleId="WW8Num19z7">
    <w:name w:val="WW8Num19z7"/>
    <w:rsid w:val="00185094"/>
  </w:style>
  <w:style w:type="character" w:customStyle="1" w:styleId="WW8Num19z8">
    <w:name w:val="WW8Num19z8"/>
    <w:rsid w:val="00185094"/>
  </w:style>
  <w:style w:type="character" w:customStyle="1" w:styleId="WW8Num20z1">
    <w:name w:val="WW8Num20z1"/>
    <w:rsid w:val="00185094"/>
  </w:style>
  <w:style w:type="character" w:customStyle="1" w:styleId="WW8Num20z2">
    <w:name w:val="WW8Num20z2"/>
    <w:rsid w:val="00185094"/>
  </w:style>
  <w:style w:type="character" w:customStyle="1" w:styleId="WW8Num20z3">
    <w:name w:val="WW8Num20z3"/>
    <w:rsid w:val="00185094"/>
  </w:style>
  <w:style w:type="character" w:customStyle="1" w:styleId="WW8Num20z4">
    <w:name w:val="WW8Num20z4"/>
    <w:rsid w:val="00185094"/>
  </w:style>
  <w:style w:type="character" w:customStyle="1" w:styleId="WW8Num20z5">
    <w:name w:val="WW8Num20z5"/>
    <w:rsid w:val="00185094"/>
  </w:style>
  <w:style w:type="character" w:customStyle="1" w:styleId="WW8Num20z6">
    <w:name w:val="WW8Num20z6"/>
    <w:rsid w:val="00185094"/>
  </w:style>
  <w:style w:type="character" w:customStyle="1" w:styleId="WW8Num20z7">
    <w:name w:val="WW8Num20z7"/>
    <w:rsid w:val="00185094"/>
  </w:style>
  <w:style w:type="character" w:customStyle="1" w:styleId="WW8Num20z8">
    <w:name w:val="WW8Num20z8"/>
    <w:rsid w:val="00185094"/>
  </w:style>
  <w:style w:type="character" w:customStyle="1" w:styleId="WW8Num23z1">
    <w:name w:val="WW8Num23z1"/>
    <w:rsid w:val="00185094"/>
  </w:style>
  <w:style w:type="character" w:customStyle="1" w:styleId="WW8Num23z2">
    <w:name w:val="WW8Num23z2"/>
    <w:rsid w:val="00185094"/>
  </w:style>
  <w:style w:type="character" w:customStyle="1" w:styleId="WW8Num23z3">
    <w:name w:val="WW8Num23z3"/>
    <w:rsid w:val="00185094"/>
  </w:style>
  <w:style w:type="character" w:customStyle="1" w:styleId="WW8Num23z4">
    <w:name w:val="WW8Num23z4"/>
    <w:rsid w:val="00185094"/>
  </w:style>
  <w:style w:type="character" w:customStyle="1" w:styleId="WW8Num23z5">
    <w:name w:val="WW8Num23z5"/>
    <w:rsid w:val="00185094"/>
  </w:style>
  <w:style w:type="character" w:customStyle="1" w:styleId="WW8Num23z6">
    <w:name w:val="WW8Num23z6"/>
    <w:rsid w:val="00185094"/>
  </w:style>
  <w:style w:type="character" w:customStyle="1" w:styleId="WW8Num23z7">
    <w:name w:val="WW8Num23z7"/>
    <w:rsid w:val="00185094"/>
  </w:style>
  <w:style w:type="character" w:customStyle="1" w:styleId="WW8Num23z8">
    <w:name w:val="WW8Num23z8"/>
    <w:rsid w:val="00185094"/>
  </w:style>
  <w:style w:type="character" w:customStyle="1" w:styleId="WW8Num24z1">
    <w:name w:val="WW8Num24z1"/>
    <w:rsid w:val="00185094"/>
    <w:rPr>
      <w:rFonts w:ascii="Courier New" w:hAnsi="Courier New" w:cs="Courier New"/>
    </w:rPr>
  </w:style>
  <w:style w:type="character" w:customStyle="1" w:styleId="WW8Num24z2">
    <w:name w:val="WW8Num24z2"/>
    <w:rsid w:val="00185094"/>
    <w:rPr>
      <w:rFonts w:ascii="Wingdings" w:hAnsi="Wingdings" w:cs="Wingdings"/>
    </w:rPr>
  </w:style>
  <w:style w:type="character" w:customStyle="1" w:styleId="WW8Num24z3">
    <w:name w:val="WW8Num24z3"/>
    <w:rsid w:val="00185094"/>
    <w:rPr>
      <w:rFonts w:ascii="Symbol" w:hAnsi="Symbol" w:cs="Symbol"/>
    </w:rPr>
  </w:style>
  <w:style w:type="character" w:customStyle="1" w:styleId="WW8Num25z1">
    <w:name w:val="WW8Num25z1"/>
    <w:rsid w:val="00185094"/>
  </w:style>
  <w:style w:type="character" w:customStyle="1" w:styleId="WW8Num25z2">
    <w:name w:val="WW8Num25z2"/>
    <w:rsid w:val="00185094"/>
  </w:style>
  <w:style w:type="character" w:customStyle="1" w:styleId="WW8Num25z3">
    <w:name w:val="WW8Num25z3"/>
    <w:rsid w:val="00185094"/>
  </w:style>
  <w:style w:type="character" w:customStyle="1" w:styleId="WW8Num25z4">
    <w:name w:val="WW8Num25z4"/>
    <w:rsid w:val="00185094"/>
  </w:style>
  <w:style w:type="character" w:customStyle="1" w:styleId="WW8Num25z5">
    <w:name w:val="WW8Num25z5"/>
    <w:rsid w:val="00185094"/>
  </w:style>
  <w:style w:type="character" w:customStyle="1" w:styleId="WW8Num25z6">
    <w:name w:val="WW8Num25z6"/>
    <w:rsid w:val="00185094"/>
  </w:style>
  <w:style w:type="character" w:customStyle="1" w:styleId="WW8Num25z7">
    <w:name w:val="WW8Num25z7"/>
    <w:rsid w:val="00185094"/>
  </w:style>
  <w:style w:type="character" w:customStyle="1" w:styleId="WW8Num25z8">
    <w:name w:val="WW8Num25z8"/>
    <w:rsid w:val="00185094"/>
  </w:style>
  <w:style w:type="character" w:customStyle="1" w:styleId="WW8Num26z1">
    <w:name w:val="WW8Num26z1"/>
    <w:rsid w:val="00185094"/>
  </w:style>
  <w:style w:type="character" w:customStyle="1" w:styleId="WW8Num26z2">
    <w:name w:val="WW8Num26z2"/>
    <w:rsid w:val="00185094"/>
  </w:style>
  <w:style w:type="character" w:customStyle="1" w:styleId="WW8Num26z3">
    <w:name w:val="WW8Num26z3"/>
    <w:rsid w:val="00185094"/>
  </w:style>
  <w:style w:type="character" w:customStyle="1" w:styleId="WW8Num26z4">
    <w:name w:val="WW8Num26z4"/>
    <w:rsid w:val="00185094"/>
  </w:style>
  <w:style w:type="character" w:customStyle="1" w:styleId="WW8Num26z5">
    <w:name w:val="WW8Num26z5"/>
    <w:rsid w:val="00185094"/>
  </w:style>
  <w:style w:type="character" w:customStyle="1" w:styleId="WW8Num26z6">
    <w:name w:val="WW8Num26z6"/>
    <w:rsid w:val="00185094"/>
  </w:style>
  <w:style w:type="character" w:customStyle="1" w:styleId="WW8Num26z7">
    <w:name w:val="WW8Num26z7"/>
    <w:rsid w:val="00185094"/>
  </w:style>
  <w:style w:type="character" w:customStyle="1" w:styleId="WW8Num26z8">
    <w:name w:val="WW8Num26z8"/>
    <w:rsid w:val="00185094"/>
  </w:style>
  <w:style w:type="character" w:customStyle="1" w:styleId="WW8Num27z1">
    <w:name w:val="WW8Num27z1"/>
    <w:rsid w:val="00185094"/>
  </w:style>
  <w:style w:type="character" w:customStyle="1" w:styleId="WW8Num27z2">
    <w:name w:val="WW8Num27z2"/>
    <w:rsid w:val="00185094"/>
  </w:style>
  <w:style w:type="character" w:customStyle="1" w:styleId="WW8Num27z3">
    <w:name w:val="WW8Num27z3"/>
    <w:rsid w:val="00185094"/>
  </w:style>
  <w:style w:type="character" w:customStyle="1" w:styleId="WW8Num27z4">
    <w:name w:val="WW8Num27z4"/>
    <w:rsid w:val="00185094"/>
  </w:style>
  <w:style w:type="character" w:customStyle="1" w:styleId="WW8Num27z5">
    <w:name w:val="WW8Num27z5"/>
    <w:rsid w:val="00185094"/>
  </w:style>
  <w:style w:type="character" w:customStyle="1" w:styleId="WW8Num27z6">
    <w:name w:val="WW8Num27z6"/>
    <w:rsid w:val="00185094"/>
  </w:style>
  <w:style w:type="character" w:customStyle="1" w:styleId="WW8Num27z7">
    <w:name w:val="WW8Num27z7"/>
    <w:rsid w:val="00185094"/>
  </w:style>
  <w:style w:type="character" w:customStyle="1" w:styleId="WW8Num27z8">
    <w:name w:val="WW8Num27z8"/>
    <w:rsid w:val="00185094"/>
  </w:style>
  <w:style w:type="character" w:customStyle="1" w:styleId="WW8Num28z1">
    <w:name w:val="WW8Num28z1"/>
    <w:rsid w:val="00185094"/>
  </w:style>
  <w:style w:type="character" w:customStyle="1" w:styleId="WW8Num28z2">
    <w:name w:val="WW8Num28z2"/>
    <w:rsid w:val="00185094"/>
    <w:rPr>
      <w:b w:val="0"/>
    </w:rPr>
  </w:style>
  <w:style w:type="character" w:customStyle="1" w:styleId="WW8Num28z3">
    <w:name w:val="WW8Num28z3"/>
    <w:rsid w:val="00185094"/>
    <w:rPr>
      <w:color w:val="auto"/>
      <w:u w:val="none"/>
    </w:rPr>
  </w:style>
  <w:style w:type="character" w:customStyle="1" w:styleId="WW8Num28z5">
    <w:name w:val="WW8Num28z5"/>
    <w:rsid w:val="00185094"/>
  </w:style>
  <w:style w:type="character" w:customStyle="1" w:styleId="WW8Num28z6">
    <w:name w:val="WW8Num28z6"/>
    <w:rsid w:val="00185094"/>
    <w:rPr>
      <w:color w:val="0D0D0D"/>
      <w:sz w:val="24"/>
    </w:rPr>
  </w:style>
  <w:style w:type="character" w:customStyle="1" w:styleId="WW8Num28z7">
    <w:name w:val="WW8Num28z7"/>
    <w:rsid w:val="00185094"/>
  </w:style>
  <w:style w:type="character" w:customStyle="1" w:styleId="WW8Num28z8">
    <w:name w:val="WW8Num28z8"/>
    <w:rsid w:val="00185094"/>
  </w:style>
  <w:style w:type="character" w:customStyle="1" w:styleId="WW8Num29z1">
    <w:name w:val="WW8Num29z1"/>
    <w:rsid w:val="00185094"/>
  </w:style>
  <w:style w:type="character" w:customStyle="1" w:styleId="WW8Num29z2">
    <w:name w:val="WW8Num29z2"/>
    <w:rsid w:val="00185094"/>
  </w:style>
  <w:style w:type="character" w:customStyle="1" w:styleId="WW8Num29z3">
    <w:name w:val="WW8Num29z3"/>
    <w:rsid w:val="00185094"/>
  </w:style>
  <w:style w:type="character" w:customStyle="1" w:styleId="WW8Num29z4">
    <w:name w:val="WW8Num29z4"/>
    <w:rsid w:val="00185094"/>
  </w:style>
  <w:style w:type="character" w:customStyle="1" w:styleId="WW8Num29z5">
    <w:name w:val="WW8Num29z5"/>
    <w:rsid w:val="00185094"/>
  </w:style>
  <w:style w:type="character" w:customStyle="1" w:styleId="WW8Num29z6">
    <w:name w:val="WW8Num29z6"/>
    <w:rsid w:val="00185094"/>
  </w:style>
  <w:style w:type="character" w:customStyle="1" w:styleId="WW8Num29z7">
    <w:name w:val="WW8Num29z7"/>
    <w:rsid w:val="00185094"/>
  </w:style>
  <w:style w:type="character" w:customStyle="1" w:styleId="WW8Num29z8">
    <w:name w:val="WW8Num29z8"/>
    <w:rsid w:val="00185094"/>
  </w:style>
  <w:style w:type="character" w:customStyle="1" w:styleId="WW8Num30z1">
    <w:name w:val="WW8Num30z1"/>
    <w:rsid w:val="00185094"/>
  </w:style>
  <w:style w:type="character" w:customStyle="1" w:styleId="WW8Num30z2">
    <w:name w:val="WW8Num30z2"/>
    <w:rsid w:val="00185094"/>
  </w:style>
  <w:style w:type="character" w:customStyle="1" w:styleId="WW8Num30z3">
    <w:name w:val="WW8Num30z3"/>
    <w:rsid w:val="00185094"/>
  </w:style>
  <w:style w:type="character" w:customStyle="1" w:styleId="WW8Num30z4">
    <w:name w:val="WW8Num30z4"/>
    <w:rsid w:val="00185094"/>
  </w:style>
  <w:style w:type="character" w:customStyle="1" w:styleId="WW8Num30z5">
    <w:name w:val="WW8Num30z5"/>
    <w:rsid w:val="00185094"/>
  </w:style>
  <w:style w:type="character" w:customStyle="1" w:styleId="WW8Num30z6">
    <w:name w:val="WW8Num30z6"/>
    <w:rsid w:val="00185094"/>
  </w:style>
  <w:style w:type="character" w:customStyle="1" w:styleId="WW8Num30z7">
    <w:name w:val="WW8Num30z7"/>
    <w:rsid w:val="00185094"/>
  </w:style>
  <w:style w:type="character" w:customStyle="1" w:styleId="WW8Num30z8">
    <w:name w:val="WW8Num30z8"/>
    <w:rsid w:val="00185094"/>
  </w:style>
  <w:style w:type="character" w:customStyle="1" w:styleId="WW8Num31z1">
    <w:name w:val="WW8Num31z1"/>
    <w:rsid w:val="00185094"/>
  </w:style>
  <w:style w:type="character" w:customStyle="1" w:styleId="WW8Num31z2">
    <w:name w:val="WW8Num31z2"/>
    <w:rsid w:val="00185094"/>
  </w:style>
  <w:style w:type="character" w:customStyle="1" w:styleId="WW8Num31z3">
    <w:name w:val="WW8Num31z3"/>
    <w:rsid w:val="00185094"/>
  </w:style>
  <w:style w:type="character" w:customStyle="1" w:styleId="WW8Num31z4">
    <w:name w:val="WW8Num31z4"/>
    <w:rsid w:val="00185094"/>
  </w:style>
  <w:style w:type="character" w:customStyle="1" w:styleId="WW8Num31z5">
    <w:name w:val="WW8Num31z5"/>
    <w:rsid w:val="00185094"/>
  </w:style>
  <w:style w:type="character" w:customStyle="1" w:styleId="WW8Num31z6">
    <w:name w:val="WW8Num31z6"/>
    <w:rsid w:val="00185094"/>
  </w:style>
  <w:style w:type="character" w:customStyle="1" w:styleId="WW8Num31z7">
    <w:name w:val="WW8Num31z7"/>
    <w:rsid w:val="00185094"/>
  </w:style>
  <w:style w:type="character" w:customStyle="1" w:styleId="WW8Num31z8">
    <w:name w:val="WW8Num31z8"/>
    <w:rsid w:val="00185094"/>
  </w:style>
  <w:style w:type="character" w:customStyle="1" w:styleId="WW8Num32z1">
    <w:name w:val="WW8Num32z1"/>
    <w:rsid w:val="00185094"/>
  </w:style>
  <w:style w:type="character" w:customStyle="1" w:styleId="WW8Num32z2">
    <w:name w:val="WW8Num32z2"/>
    <w:rsid w:val="00185094"/>
  </w:style>
  <w:style w:type="character" w:customStyle="1" w:styleId="WW8Num32z3">
    <w:name w:val="WW8Num32z3"/>
    <w:rsid w:val="00185094"/>
  </w:style>
  <w:style w:type="character" w:customStyle="1" w:styleId="WW8Num32z4">
    <w:name w:val="WW8Num32z4"/>
    <w:rsid w:val="00185094"/>
  </w:style>
  <w:style w:type="character" w:customStyle="1" w:styleId="WW8Num32z5">
    <w:name w:val="WW8Num32z5"/>
    <w:rsid w:val="00185094"/>
  </w:style>
  <w:style w:type="character" w:customStyle="1" w:styleId="WW8Num32z6">
    <w:name w:val="WW8Num32z6"/>
    <w:rsid w:val="00185094"/>
  </w:style>
  <w:style w:type="character" w:customStyle="1" w:styleId="WW8Num32z7">
    <w:name w:val="WW8Num32z7"/>
    <w:rsid w:val="00185094"/>
  </w:style>
  <w:style w:type="character" w:customStyle="1" w:styleId="WW8Num32z8">
    <w:name w:val="WW8Num32z8"/>
    <w:rsid w:val="00185094"/>
  </w:style>
  <w:style w:type="character" w:customStyle="1" w:styleId="WW8Num33z1">
    <w:name w:val="WW8Num33z1"/>
    <w:rsid w:val="00185094"/>
  </w:style>
  <w:style w:type="character" w:customStyle="1" w:styleId="WW8Num33z2">
    <w:name w:val="WW8Num33z2"/>
    <w:rsid w:val="00185094"/>
  </w:style>
  <w:style w:type="character" w:customStyle="1" w:styleId="WW8Num33z3">
    <w:name w:val="WW8Num33z3"/>
    <w:rsid w:val="00185094"/>
  </w:style>
  <w:style w:type="character" w:customStyle="1" w:styleId="WW8Num33z4">
    <w:name w:val="WW8Num33z4"/>
    <w:rsid w:val="00185094"/>
  </w:style>
  <w:style w:type="character" w:customStyle="1" w:styleId="WW8Num33z5">
    <w:name w:val="WW8Num33z5"/>
    <w:rsid w:val="00185094"/>
  </w:style>
  <w:style w:type="character" w:customStyle="1" w:styleId="WW8Num33z6">
    <w:name w:val="WW8Num33z6"/>
    <w:rsid w:val="00185094"/>
  </w:style>
  <w:style w:type="character" w:customStyle="1" w:styleId="WW8Num33z7">
    <w:name w:val="WW8Num33z7"/>
    <w:rsid w:val="00185094"/>
  </w:style>
  <w:style w:type="character" w:customStyle="1" w:styleId="WW8Num33z8">
    <w:name w:val="WW8Num33z8"/>
    <w:rsid w:val="00185094"/>
  </w:style>
  <w:style w:type="character" w:customStyle="1" w:styleId="WW8Num34z1">
    <w:name w:val="WW8Num34z1"/>
    <w:rsid w:val="00185094"/>
    <w:rPr>
      <w:rFonts w:ascii="Calibri" w:eastAsia="Calibri" w:hAnsi="Calibri" w:cs="Calibri"/>
    </w:rPr>
  </w:style>
  <w:style w:type="character" w:customStyle="1" w:styleId="WW8Num34z2">
    <w:name w:val="WW8Num34z2"/>
    <w:rsid w:val="00185094"/>
  </w:style>
  <w:style w:type="character" w:customStyle="1" w:styleId="WW8Num34z3">
    <w:name w:val="WW8Num34z3"/>
    <w:rsid w:val="00185094"/>
  </w:style>
  <w:style w:type="character" w:customStyle="1" w:styleId="WW8Num34z4">
    <w:name w:val="WW8Num34z4"/>
    <w:rsid w:val="00185094"/>
  </w:style>
  <w:style w:type="character" w:customStyle="1" w:styleId="WW8Num34z5">
    <w:name w:val="WW8Num34z5"/>
    <w:rsid w:val="00185094"/>
  </w:style>
  <w:style w:type="character" w:customStyle="1" w:styleId="WW8Num34z6">
    <w:name w:val="WW8Num34z6"/>
    <w:rsid w:val="00185094"/>
  </w:style>
  <w:style w:type="character" w:customStyle="1" w:styleId="WW8Num34z7">
    <w:name w:val="WW8Num34z7"/>
    <w:rsid w:val="00185094"/>
  </w:style>
  <w:style w:type="character" w:customStyle="1" w:styleId="WW8Num34z8">
    <w:name w:val="WW8Num34z8"/>
    <w:rsid w:val="00185094"/>
  </w:style>
  <w:style w:type="character" w:customStyle="1" w:styleId="WW8Num35z1">
    <w:name w:val="WW8Num35z1"/>
    <w:rsid w:val="00185094"/>
    <w:rPr>
      <w:rFonts w:ascii="Calibri" w:eastAsia="Calibri" w:hAnsi="Calibri" w:cs="Calibri"/>
    </w:rPr>
  </w:style>
  <w:style w:type="character" w:customStyle="1" w:styleId="WW8Num35z2">
    <w:name w:val="WW8Num35z2"/>
    <w:rsid w:val="00185094"/>
  </w:style>
  <w:style w:type="character" w:customStyle="1" w:styleId="WW8Num35z3">
    <w:name w:val="WW8Num35z3"/>
    <w:rsid w:val="00185094"/>
  </w:style>
  <w:style w:type="character" w:customStyle="1" w:styleId="WW8Num35z4">
    <w:name w:val="WW8Num35z4"/>
    <w:rsid w:val="00185094"/>
  </w:style>
  <w:style w:type="character" w:customStyle="1" w:styleId="WW8Num35z5">
    <w:name w:val="WW8Num35z5"/>
    <w:rsid w:val="00185094"/>
  </w:style>
  <w:style w:type="character" w:customStyle="1" w:styleId="WW8Num35z6">
    <w:name w:val="WW8Num35z6"/>
    <w:rsid w:val="00185094"/>
  </w:style>
  <w:style w:type="character" w:customStyle="1" w:styleId="WW8Num35z7">
    <w:name w:val="WW8Num35z7"/>
    <w:rsid w:val="00185094"/>
  </w:style>
  <w:style w:type="character" w:customStyle="1" w:styleId="WW8Num35z8">
    <w:name w:val="WW8Num35z8"/>
    <w:rsid w:val="00185094"/>
  </w:style>
  <w:style w:type="character" w:customStyle="1" w:styleId="WW8Num36z1">
    <w:name w:val="WW8Num36z1"/>
    <w:rsid w:val="00185094"/>
  </w:style>
  <w:style w:type="character" w:customStyle="1" w:styleId="WW8Num36z2">
    <w:name w:val="WW8Num36z2"/>
    <w:rsid w:val="00185094"/>
  </w:style>
  <w:style w:type="character" w:customStyle="1" w:styleId="WW8Num36z3">
    <w:name w:val="WW8Num36z3"/>
    <w:rsid w:val="00185094"/>
    <w:rPr>
      <w:rFonts w:ascii="Calibri" w:eastAsia="Calibri" w:hAnsi="Calibri" w:cs="Calibri"/>
    </w:rPr>
  </w:style>
  <w:style w:type="character" w:customStyle="1" w:styleId="WW8Num36z4">
    <w:name w:val="WW8Num36z4"/>
    <w:rsid w:val="00185094"/>
  </w:style>
  <w:style w:type="character" w:customStyle="1" w:styleId="WW8Num36z5">
    <w:name w:val="WW8Num36z5"/>
    <w:rsid w:val="00185094"/>
  </w:style>
  <w:style w:type="character" w:customStyle="1" w:styleId="WW8Num36z6">
    <w:name w:val="WW8Num36z6"/>
    <w:rsid w:val="00185094"/>
  </w:style>
  <w:style w:type="character" w:customStyle="1" w:styleId="WW8Num36z7">
    <w:name w:val="WW8Num36z7"/>
    <w:rsid w:val="00185094"/>
  </w:style>
  <w:style w:type="character" w:customStyle="1" w:styleId="WW8Num36z8">
    <w:name w:val="WW8Num36z8"/>
    <w:rsid w:val="00185094"/>
  </w:style>
  <w:style w:type="character" w:customStyle="1" w:styleId="WW8Num37z1">
    <w:name w:val="WW8Num37z1"/>
    <w:rsid w:val="00185094"/>
  </w:style>
  <w:style w:type="character" w:customStyle="1" w:styleId="WW8Num37z2">
    <w:name w:val="WW8Num37z2"/>
    <w:rsid w:val="00185094"/>
  </w:style>
  <w:style w:type="character" w:customStyle="1" w:styleId="WW8Num37z3">
    <w:name w:val="WW8Num37z3"/>
    <w:rsid w:val="00185094"/>
    <w:rPr>
      <w:rFonts w:ascii="Calibri" w:eastAsia="Calibri" w:hAnsi="Calibri" w:cs="Calibri"/>
    </w:rPr>
  </w:style>
  <w:style w:type="character" w:customStyle="1" w:styleId="WW8Num37z4">
    <w:name w:val="WW8Num37z4"/>
    <w:rsid w:val="00185094"/>
  </w:style>
  <w:style w:type="character" w:customStyle="1" w:styleId="WW8Num37z5">
    <w:name w:val="WW8Num37z5"/>
    <w:rsid w:val="00185094"/>
  </w:style>
  <w:style w:type="character" w:customStyle="1" w:styleId="WW8Num37z6">
    <w:name w:val="WW8Num37z6"/>
    <w:rsid w:val="00185094"/>
  </w:style>
  <w:style w:type="character" w:customStyle="1" w:styleId="WW8Num37z7">
    <w:name w:val="WW8Num37z7"/>
    <w:rsid w:val="00185094"/>
  </w:style>
  <w:style w:type="character" w:customStyle="1" w:styleId="WW8Num37z8">
    <w:name w:val="WW8Num37z8"/>
    <w:rsid w:val="00185094"/>
  </w:style>
  <w:style w:type="character" w:customStyle="1" w:styleId="WW8Num38z1">
    <w:name w:val="WW8Num38z1"/>
    <w:rsid w:val="00185094"/>
  </w:style>
  <w:style w:type="character" w:customStyle="1" w:styleId="WW8Num38z2">
    <w:name w:val="WW8Num38z2"/>
    <w:rsid w:val="00185094"/>
  </w:style>
  <w:style w:type="character" w:customStyle="1" w:styleId="WW8Num38z3">
    <w:name w:val="WW8Num38z3"/>
    <w:rsid w:val="00185094"/>
    <w:rPr>
      <w:rFonts w:ascii="Calibri" w:eastAsia="Calibri" w:hAnsi="Calibri" w:cs="Calibri"/>
    </w:rPr>
  </w:style>
  <w:style w:type="character" w:customStyle="1" w:styleId="WW8Num38z4">
    <w:name w:val="WW8Num38z4"/>
    <w:rsid w:val="00185094"/>
  </w:style>
  <w:style w:type="character" w:customStyle="1" w:styleId="WW8Num38z5">
    <w:name w:val="WW8Num38z5"/>
    <w:rsid w:val="00185094"/>
  </w:style>
  <w:style w:type="character" w:customStyle="1" w:styleId="WW8Num38z6">
    <w:name w:val="WW8Num38z6"/>
    <w:rsid w:val="00185094"/>
  </w:style>
  <w:style w:type="character" w:customStyle="1" w:styleId="WW8Num38z7">
    <w:name w:val="WW8Num38z7"/>
    <w:rsid w:val="00185094"/>
  </w:style>
  <w:style w:type="character" w:customStyle="1" w:styleId="WW8Num38z8">
    <w:name w:val="WW8Num38z8"/>
    <w:rsid w:val="00185094"/>
  </w:style>
  <w:style w:type="character" w:customStyle="1" w:styleId="WW8Num39z1">
    <w:name w:val="WW8Num39z1"/>
    <w:rsid w:val="00185094"/>
  </w:style>
  <w:style w:type="character" w:customStyle="1" w:styleId="WW8Num39z2">
    <w:name w:val="WW8Num39z2"/>
    <w:rsid w:val="00185094"/>
  </w:style>
  <w:style w:type="character" w:customStyle="1" w:styleId="WW8Num39z3">
    <w:name w:val="WW8Num39z3"/>
    <w:rsid w:val="00185094"/>
  </w:style>
  <w:style w:type="character" w:customStyle="1" w:styleId="WW8Num39z4">
    <w:name w:val="WW8Num39z4"/>
    <w:rsid w:val="00185094"/>
  </w:style>
  <w:style w:type="character" w:customStyle="1" w:styleId="WW8Num39z5">
    <w:name w:val="WW8Num39z5"/>
    <w:rsid w:val="00185094"/>
  </w:style>
  <w:style w:type="character" w:customStyle="1" w:styleId="WW8Num39z6">
    <w:name w:val="WW8Num39z6"/>
    <w:rsid w:val="00185094"/>
  </w:style>
  <w:style w:type="character" w:customStyle="1" w:styleId="WW8Num39z7">
    <w:name w:val="WW8Num39z7"/>
    <w:rsid w:val="00185094"/>
  </w:style>
  <w:style w:type="character" w:customStyle="1" w:styleId="WW8Num39z8">
    <w:name w:val="WW8Num39z8"/>
    <w:rsid w:val="00185094"/>
  </w:style>
  <w:style w:type="character" w:customStyle="1" w:styleId="WW8Num40z1">
    <w:name w:val="WW8Num40z1"/>
    <w:rsid w:val="00185094"/>
  </w:style>
  <w:style w:type="character" w:customStyle="1" w:styleId="WW8Num40z2">
    <w:name w:val="WW8Num40z2"/>
    <w:rsid w:val="00185094"/>
    <w:rPr>
      <w:rFonts w:ascii="Calibri" w:eastAsia="Calibri" w:hAnsi="Calibri" w:cs="Calibri"/>
    </w:rPr>
  </w:style>
  <w:style w:type="character" w:customStyle="1" w:styleId="WW8Num40z3">
    <w:name w:val="WW8Num40z3"/>
    <w:rsid w:val="00185094"/>
  </w:style>
  <w:style w:type="character" w:customStyle="1" w:styleId="WW8Num40z4">
    <w:name w:val="WW8Num40z4"/>
    <w:rsid w:val="00185094"/>
  </w:style>
  <w:style w:type="character" w:customStyle="1" w:styleId="WW8Num40z5">
    <w:name w:val="WW8Num40z5"/>
    <w:rsid w:val="00185094"/>
  </w:style>
  <w:style w:type="character" w:customStyle="1" w:styleId="WW8Num40z6">
    <w:name w:val="WW8Num40z6"/>
    <w:rsid w:val="00185094"/>
  </w:style>
  <w:style w:type="character" w:customStyle="1" w:styleId="WW8Num40z7">
    <w:name w:val="WW8Num40z7"/>
    <w:rsid w:val="00185094"/>
  </w:style>
  <w:style w:type="character" w:customStyle="1" w:styleId="WW8Num40z8">
    <w:name w:val="WW8Num40z8"/>
    <w:rsid w:val="00185094"/>
  </w:style>
  <w:style w:type="character" w:customStyle="1" w:styleId="WW8Num41z1">
    <w:name w:val="WW8Num41z1"/>
    <w:rsid w:val="00185094"/>
  </w:style>
  <w:style w:type="character" w:customStyle="1" w:styleId="WW8Num41z2">
    <w:name w:val="WW8Num41z2"/>
    <w:rsid w:val="00185094"/>
  </w:style>
  <w:style w:type="character" w:customStyle="1" w:styleId="WW8Num41z3">
    <w:name w:val="WW8Num41z3"/>
    <w:rsid w:val="00185094"/>
    <w:rPr>
      <w:rFonts w:ascii="Calibri" w:eastAsia="Calibri" w:hAnsi="Calibri" w:cs="Calibri"/>
    </w:rPr>
  </w:style>
  <w:style w:type="character" w:customStyle="1" w:styleId="WW8Num41z4">
    <w:name w:val="WW8Num41z4"/>
    <w:rsid w:val="00185094"/>
  </w:style>
  <w:style w:type="character" w:customStyle="1" w:styleId="WW8Num41z5">
    <w:name w:val="WW8Num41z5"/>
    <w:rsid w:val="00185094"/>
  </w:style>
  <w:style w:type="character" w:customStyle="1" w:styleId="WW8Num41z6">
    <w:name w:val="WW8Num41z6"/>
    <w:rsid w:val="00185094"/>
  </w:style>
  <w:style w:type="character" w:customStyle="1" w:styleId="WW8Num41z7">
    <w:name w:val="WW8Num41z7"/>
    <w:rsid w:val="00185094"/>
  </w:style>
  <w:style w:type="character" w:customStyle="1" w:styleId="WW8Num41z8">
    <w:name w:val="WW8Num41z8"/>
    <w:rsid w:val="00185094"/>
  </w:style>
  <w:style w:type="character" w:customStyle="1" w:styleId="WW8Num42z1">
    <w:name w:val="WW8Num42z1"/>
    <w:rsid w:val="00185094"/>
  </w:style>
  <w:style w:type="character" w:customStyle="1" w:styleId="WW8Num42z2">
    <w:name w:val="WW8Num42z2"/>
    <w:rsid w:val="00185094"/>
  </w:style>
  <w:style w:type="character" w:customStyle="1" w:styleId="WW8Num42z3">
    <w:name w:val="WW8Num42z3"/>
    <w:rsid w:val="00185094"/>
    <w:rPr>
      <w:rFonts w:ascii="Calibri" w:eastAsia="Calibri" w:hAnsi="Calibri" w:cs="Calibri"/>
    </w:rPr>
  </w:style>
  <w:style w:type="character" w:customStyle="1" w:styleId="WW8Num42z4">
    <w:name w:val="WW8Num42z4"/>
    <w:rsid w:val="00185094"/>
  </w:style>
  <w:style w:type="character" w:customStyle="1" w:styleId="WW8Num42z5">
    <w:name w:val="WW8Num42z5"/>
    <w:rsid w:val="00185094"/>
  </w:style>
  <w:style w:type="character" w:customStyle="1" w:styleId="WW8Num42z6">
    <w:name w:val="WW8Num42z6"/>
    <w:rsid w:val="00185094"/>
  </w:style>
  <w:style w:type="character" w:customStyle="1" w:styleId="WW8Num42z7">
    <w:name w:val="WW8Num42z7"/>
    <w:rsid w:val="00185094"/>
  </w:style>
  <w:style w:type="character" w:customStyle="1" w:styleId="WW8Num42z8">
    <w:name w:val="WW8Num42z8"/>
    <w:rsid w:val="00185094"/>
  </w:style>
  <w:style w:type="character" w:customStyle="1" w:styleId="WW8Num43z1">
    <w:name w:val="WW8Num43z1"/>
    <w:rsid w:val="00185094"/>
  </w:style>
  <w:style w:type="character" w:customStyle="1" w:styleId="WW8Num43z2">
    <w:name w:val="WW8Num43z2"/>
    <w:rsid w:val="00185094"/>
  </w:style>
  <w:style w:type="character" w:customStyle="1" w:styleId="WW8Num43z3">
    <w:name w:val="WW8Num43z3"/>
    <w:rsid w:val="00185094"/>
  </w:style>
  <w:style w:type="character" w:customStyle="1" w:styleId="WW8Num43z4">
    <w:name w:val="WW8Num43z4"/>
    <w:rsid w:val="00185094"/>
  </w:style>
  <w:style w:type="character" w:customStyle="1" w:styleId="WW8Num43z5">
    <w:name w:val="WW8Num43z5"/>
    <w:rsid w:val="00185094"/>
  </w:style>
  <w:style w:type="character" w:customStyle="1" w:styleId="WW8Num43z6">
    <w:name w:val="WW8Num43z6"/>
    <w:rsid w:val="00185094"/>
  </w:style>
  <w:style w:type="character" w:customStyle="1" w:styleId="WW8Num43z7">
    <w:name w:val="WW8Num43z7"/>
    <w:rsid w:val="00185094"/>
  </w:style>
  <w:style w:type="character" w:customStyle="1" w:styleId="WW8Num43z8">
    <w:name w:val="WW8Num43z8"/>
    <w:rsid w:val="00185094"/>
  </w:style>
  <w:style w:type="character" w:customStyle="1" w:styleId="WW8Num44z1">
    <w:name w:val="WW8Num44z1"/>
    <w:rsid w:val="00185094"/>
  </w:style>
  <w:style w:type="character" w:customStyle="1" w:styleId="WW8Num44z2">
    <w:name w:val="WW8Num44z2"/>
    <w:rsid w:val="00185094"/>
  </w:style>
  <w:style w:type="character" w:customStyle="1" w:styleId="WW8Num44z3">
    <w:name w:val="WW8Num44z3"/>
    <w:rsid w:val="00185094"/>
  </w:style>
  <w:style w:type="character" w:customStyle="1" w:styleId="WW8Num44z4">
    <w:name w:val="WW8Num44z4"/>
    <w:rsid w:val="00185094"/>
  </w:style>
  <w:style w:type="character" w:customStyle="1" w:styleId="WW8Num44z5">
    <w:name w:val="WW8Num44z5"/>
    <w:rsid w:val="00185094"/>
  </w:style>
  <w:style w:type="character" w:customStyle="1" w:styleId="WW8Num44z6">
    <w:name w:val="WW8Num44z6"/>
    <w:rsid w:val="00185094"/>
  </w:style>
  <w:style w:type="character" w:customStyle="1" w:styleId="WW8Num44z7">
    <w:name w:val="WW8Num44z7"/>
    <w:rsid w:val="00185094"/>
  </w:style>
  <w:style w:type="character" w:customStyle="1" w:styleId="WW8Num44z8">
    <w:name w:val="WW8Num44z8"/>
    <w:rsid w:val="00185094"/>
  </w:style>
  <w:style w:type="character" w:customStyle="1" w:styleId="WW8Num45z1">
    <w:name w:val="WW8Num45z1"/>
    <w:rsid w:val="00185094"/>
  </w:style>
  <w:style w:type="character" w:customStyle="1" w:styleId="WW8Num45z2">
    <w:name w:val="WW8Num45z2"/>
    <w:rsid w:val="00185094"/>
  </w:style>
  <w:style w:type="character" w:customStyle="1" w:styleId="WW8Num45z3">
    <w:name w:val="WW8Num45z3"/>
    <w:rsid w:val="00185094"/>
  </w:style>
  <w:style w:type="character" w:customStyle="1" w:styleId="WW8Num45z4">
    <w:name w:val="WW8Num45z4"/>
    <w:rsid w:val="00185094"/>
  </w:style>
  <w:style w:type="character" w:customStyle="1" w:styleId="WW8Num45z5">
    <w:name w:val="WW8Num45z5"/>
    <w:rsid w:val="00185094"/>
  </w:style>
  <w:style w:type="character" w:customStyle="1" w:styleId="WW8Num45z6">
    <w:name w:val="WW8Num45z6"/>
    <w:rsid w:val="00185094"/>
  </w:style>
  <w:style w:type="character" w:customStyle="1" w:styleId="WW8Num45z7">
    <w:name w:val="WW8Num45z7"/>
    <w:rsid w:val="00185094"/>
  </w:style>
  <w:style w:type="character" w:customStyle="1" w:styleId="WW8Num45z8">
    <w:name w:val="WW8Num45z8"/>
    <w:rsid w:val="00185094"/>
  </w:style>
  <w:style w:type="character" w:customStyle="1" w:styleId="WW8Num46z1">
    <w:name w:val="WW8Num46z1"/>
    <w:rsid w:val="00185094"/>
  </w:style>
  <w:style w:type="character" w:customStyle="1" w:styleId="WW8Num46z2">
    <w:name w:val="WW8Num46z2"/>
    <w:rsid w:val="00185094"/>
  </w:style>
  <w:style w:type="character" w:customStyle="1" w:styleId="WW8Num46z3">
    <w:name w:val="WW8Num46z3"/>
    <w:rsid w:val="00185094"/>
  </w:style>
  <w:style w:type="character" w:customStyle="1" w:styleId="WW8Num46z4">
    <w:name w:val="WW8Num46z4"/>
    <w:rsid w:val="00185094"/>
  </w:style>
  <w:style w:type="character" w:customStyle="1" w:styleId="WW8Num46z5">
    <w:name w:val="WW8Num46z5"/>
    <w:rsid w:val="00185094"/>
  </w:style>
  <w:style w:type="character" w:customStyle="1" w:styleId="WW8Num46z6">
    <w:name w:val="WW8Num46z6"/>
    <w:rsid w:val="00185094"/>
  </w:style>
  <w:style w:type="character" w:customStyle="1" w:styleId="WW8Num46z7">
    <w:name w:val="WW8Num46z7"/>
    <w:rsid w:val="00185094"/>
  </w:style>
  <w:style w:type="character" w:customStyle="1" w:styleId="WW8Num46z8">
    <w:name w:val="WW8Num46z8"/>
    <w:rsid w:val="00185094"/>
  </w:style>
  <w:style w:type="character" w:customStyle="1" w:styleId="WW8Num65z0">
    <w:name w:val="WW8Num65z0"/>
    <w:rsid w:val="00185094"/>
    <w:rPr>
      <w:rFonts w:ascii="Calibri" w:hAnsi="Calibri" w:cs="Calibri"/>
      <w:sz w:val="24"/>
      <w:szCs w:val="24"/>
    </w:rPr>
  </w:style>
  <w:style w:type="character" w:customStyle="1" w:styleId="WW8Num65z1">
    <w:name w:val="WW8Num65z1"/>
    <w:rsid w:val="00185094"/>
  </w:style>
  <w:style w:type="character" w:customStyle="1" w:styleId="WW8Num65z2">
    <w:name w:val="WW8Num65z2"/>
    <w:rsid w:val="00185094"/>
  </w:style>
  <w:style w:type="character" w:customStyle="1" w:styleId="WW8Num65z3">
    <w:name w:val="WW8Num65z3"/>
    <w:rsid w:val="00185094"/>
  </w:style>
  <w:style w:type="character" w:customStyle="1" w:styleId="WW8Num65z4">
    <w:name w:val="WW8Num65z4"/>
    <w:rsid w:val="00185094"/>
  </w:style>
  <w:style w:type="character" w:customStyle="1" w:styleId="WW8Num65z5">
    <w:name w:val="WW8Num65z5"/>
    <w:rsid w:val="00185094"/>
  </w:style>
  <w:style w:type="character" w:customStyle="1" w:styleId="WW8Num65z6">
    <w:name w:val="WW8Num65z6"/>
    <w:rsid w:val="00185094"/>
  </w:style>
  <w:style w:type="character" w:customStyle="1" w:styleId="WW8Num65z7">
    <w:name w:val="WW8Num65z7"/>
    <w:rsid w:val="00185094"/>
  </w:style>
  <w:style w:type="character" w:customStyle="1" w:styleId="WW8Num65z8">
    <w:name w:val="WW8Num65z8"/>
    <w:rsid w:val="00185094"/>
  </w:style>
  <w:style w:type="character" w:customStyle="1" w:styleId="WW8Num66z0">
    <w:name w:val="WW8Num66z0"/>
    <w:rsid w:val="00185094"/>
    <w:rPr>
      <w:rFonts w:cs="Calibri"/>
    </w:rPr>
  </w:style>
  <w:style w:type="character" w:customStyle="1" w:styleId="WW8Num66z1">
    <w:name w:val="WW8Num66z1"/>
    <w:rsid w:val="00185094"/>
  </w:style>
  <w:style w:type="character" w:customStyle="1" w:styleId="WW8Num66z2">
    <w:name w:val="WW8Num66z2"/>
    <w:rsid w:val="00185094"/>
  </w:style>
  <w:style w:type="character" w:customStyle="1" w:styleId="WW8Num66z3">
    <w:name w:val="WW8Num66z3"/>
    <w:rsid w:val="00185094"/>
  </w:style>
  <w:style w:type="character" w:customStyle="1" w:styleId="WW8Num66z4">
    <w:name w:val="WW8Num66z4"/>
    <w:rsid w:val="00185094"/>
  </w:style>
  <w:style w:type="character" w:customStyle="1" w:styleId="WW8Num66z5">
    <w:name w:val="WW8Num66z5"/>
    <w:rsid w:val="00185094"/>
  </w:style>
  <w:style w:type="character" w:customStyle="1" w:styleId="WW8Num66z6">
    <w:name w:val="WW8Num66z6"/>
    <w:rsid w:val="00185094"/>
  </w:style>
  <w:style w:type="character" w:customStyle="1" w:styleId="WW8Num66z7">
    <w:name w:val="WW8Num66z7"/>
    <w:rsid w:val="00185094"/>
  </w:style>
  <w:style w:type="character" w:customStyle="1" w:styleId="WW8Num66z8">
    <w:name w:val="WW8Num66z8"/>
    <w:rsid w:val="00185094"/>
  </w:style>
  <w:style w:type="character" w:customStyle="1" w:styleId="WW8Num67z0">
    <w:name w:val="WW8Num67z0"/>
    <w:rsid w:val="00185094"/>
  </w:style>
  <w:style w:type="character" w:customStyle="1" w:styleId="WW8Num67z1">
    <w:name w:val="WW8Num67z1"/>
    <w:rsid w:val="00185094"/>
  </w:style>
  <w:style w:type="character" w:customStyle="1" w:styleId="WW8Num67z2">
    <w:name w:val="WW8Num67z2"/>
    <w:rsid w:val="00185094"/>
  </w:style>
  <w:style w:type="character" w:customStyle="1" w:styleId="WW8Num67z3">
    <w:name w:val="WW8Num67z3"/>
    <w:rsid w:val="00185094"/>
  </w:style>
  <w:style w:type="character" w:customStyle="1" w:styleId="WW8Num67z4">
    <w:name w:val="WW8Num67z4"/>
    <w:rsid w:val="00185094"/>
  </w:style>
  <w:style w:type="character" w:customStyle="1" w:styleId="WW8Num67z5">
    <w:name w:val="WW8Num67z5"/>
    <w:rsid w:val="00185094"/>
  </w:style>
  <w:style w:type="character" w:customStyle="1" w:styleId="WW8Num67z6">
    <w:name w:val="WW8Num67z6"/>
    <w:rsid w:val="00185094"/>
  </w:style>
  <w:style w:type="character" w:customStyle="1" w:styleId="WW8Num67z7">
    <w:name w:val="WW8Num67z7"/>
    <w:rsid w:val="00185094"/>
  </w:style>
  <w:style w:type="character" w:customStyle="1" w:styleId="WW8Num67z8">
    <w:name w:val="WW8Num67z8"/>
    <w:rsid w:val="00185094"/>
  </w:style>
  <w:style w:type="character" w:customStyle="1" w:styleId="WW8Num68z0">
    <w:name w:val="WW8Num68z0"/>
    <w:rsid w:val="00185094"/>
    <w:rPr>
      <w:rFonts w:cs="Calibri"/>
    </w:rPr>
  </w:style>
  <w:style w:type="character" w:customStyle="1" w:styleId="WW8Num68z1">
    <w:name w:val="WW8Num68z1"/>
    <w:rsid w:val="00185094"/>
  </w:style>
  <w:style w:type="character" w:customStyle="1" w:styleId="WW8Num68z2">
    <w:name w:val="WW8Num68z2"/>
    <w:rsid w:val="00185094"/>
  </w:style>
  <w:style w:type="character" w:customStyle="1" w:styleId="WW8Num68z3">
    <w:name w:val="WW8Num68z3"/>
    <w:rsid w:val="00185094"/>
  </w:style>
  <w:style w:type="character" w:customStyle="1" w:styleId="WW8Num68z4">
    <w:name w:val="WW8Num68z4"/>
    <w:rsid w:val="00185094"/>
  </w:style>
  <w:style w:type="character" w:customStyle="1" w:styleId="WW8Num68z5">
    <w:name w:val="WW8Num68z5"/>
    <w:rsid w:val="00185094"/>
  </w:style>
  <w:style w:type="character" w:customStyle="1" w:styleId="WW8Num68z6">
    <w:name w:val="WW8Num68z6"/>
    <w:rsid w:val="00185094"/>
  </w:style>
  <w:style w:type="character" w:customStyle="1" w:styleId="WW8Num68z7">
    <w:name w:val="WW8Num68z7"/>
    <w:rsid w:val="00185094"/>
  </w:style>
  <w:style w:type="character" w:customStyle="1" w:styleId="WW8Num68z8">
    <w:name w:val="WW8Num68z8"/>
    <w:rsid w:val="00185094"/>
  </w:style>
  <w:style w:type="character" w:customStyle="1" w:styleId="WW8Num69z0">
    <w:name w:val="WW8Num69z0"/>
    <w:rsid w:val="00185094"/>
    <w:rPr>
      <w:rFonts w:cs="Calibri"/>
    </w:rPr>
  </w:style>
  <w:style w:type="character" w:customStyle="1" w:styleId="WW8Num69z1">
    <w:name w:val="WW8Num69z1"/>
    <w:rsid w:val="00185094"/>
  </w:style>
  <w:style w:type="character" w:customStyle="1" w:styleId="WW8Num69z2">
    <w:name w:val="WW8Num69z2"/>
    <w:rsid w:val="00185094"/>
  </w:style>
  <w:style w:type="character" w:customStyle="1" w:styleId="WW8Num69z3">
    <w:name w:val="WW8Num69z3"/>
    <w:rsid w:val="00185094"/>
  </w:style>
  <w:style w:type="character" w:customStyle="1" w:styleId="WW8Num69z4">
    <w:name w:val="WW8Num69z4"/>
    <w:rsid w:val="00185094"/>
  </w:style>
  <w:style w:type="character" w:customStyle="1" w:styleId="WW8Num69z5">
    <w:name w:val="WW8Num69z5"/>
    <w:rsid w:val="00185094"/>
  </w:style>
  <w:style w:type="character" w:customStyle="1" w:styleId="WW8Num69z6">
    <w:name w:val="WW8Num69z6"/>
    <w:rsid w:val="00185094"/>
  </w:style>
  <w:style w:type="character" w:customStyle="1" w:styleId="WW8Num69z7">
    <w:name w:val="WW8Num69z7"/>
    <w:rsid w:val="00185094"/>
  </w:style>
  <w:style w:type="character" w:customStyle="1" w:styleId="WW8Num69z8">
    <w:name w:val="WW8Num69z8"/>
    <w:rsid w:val="00185094"/>
  </w:style>
  <w:style w:type="character" w:customStyle="1" w:styleId="WW8Num70z0">
    <w:name w:val="WW8Num70z0"/>
    <w:rsid w:val="00185094"/>
  </w:style>
  <w:style w:type="character" w:customStyle="1" w:styleId="WW8Num70z1">
    <w:name w:val="WW8Num70z1"/>
    <w:rsid w:val="00185094"/>
  </w:style>
  <w:style w:type="character" w:customStyle="1" w:styleId="WW8Num70z2">
    <w:name w:val="WW8Num70z2"/>
    <w:rsid w:val="00185094"/>
  </w:style>
  <w:style w:type="character" w:customStyle="1" w:styleId="WW8Num70z3">
    <w:name w:val="WW8Num70z3"/>
    <w:rsid w:val="00185094"/>
  </w:style>
  <w:style w:type="character" w:customStyle="1" w:styleId="WW8Num70z4">
    <w:name w:val="WW8Num70z4"/>
    <w:rsid w:val="00185094"/>
  </w:style>
  <w:style w:type="character" w:customStyle="1" w:styleId="WW8Num70z5">
    <w:name w:val="WW8Num70z5"/>
    <w:rsid w:val="00185094"/>
  </w:style>
  <w:style w:type="character" w:customStyle="1" w:styleId="WW8Num70z6">
    <w:name w:val="WW8Num70z6"/>
    <w:rsid w:val="00185094"/>
  </w:style>
  <w:style w:type="character" w:customStyle="1" w:styleId="WW8Num70z7">
    <w:name w:val="WW8Num70z7"/>
    <w:rsid w:val="00185094"/>
  </w:style>
  <w:style w:type="character" w:customStyle="1" w:styleId="WW8Num70z8">
    <w:name w:val="WW8Num70z8"/>
    <w:rsid w:val="00185094"/>
  </w:style>
  <w:style w:type="character" w:customStyle="1" w:styleId="WW8Num71z0">
    <w:name w:val="WW8Num71z0"/>
    <w:rsid w:val="00185094"/>
  </w:style>
  <w:style w:type="character" w:customStyle="1" w:styleId="WW8Num71z1">
    <w:name w:val="WW8Num71z1"/>
    <w:rsid w:val="00185094"/>
  </w:style>
  <w:style w:type="character" w:customStyle="1" w:styleId="WW8Num71z2">
    <w:name w:val="WW8Num71z2"/>
    <w:rsid w:val="00185094"/>
  </w:style>
  <w:style w:type="character" w:customStyle="1" w:styleId="WW8Num71z3">
    <w:name w:val="WW8Num71z3"/>
    <w:rsid w:val="00185094"/>
  </w:style>
  <w:style w:type="character" w:customStyle="1" w:styleId="WW8Num71z4">
    <w:name w:val="WW8Num71z4"/>
    <w:rsid w:val="00185094"/>
  </w:style>
  <w:style w:type="character" w:customStyle="1" w:styleId="WW8Num71z5">
    <w:name w:val="WW8Num71z5"/>
    <w:rsid w:val="00185094"/>
  </w:style>
  <w:style w:type="character" w:customStyle="1" w:styleId="WW8Num71z6">
    <w:name w:val="WW8Num71z6"/>
    <w:rsid w:val="00185094"/>
  </w:style>
  <w:style w:type="character" w:customStyle="1" w:styleId="WW8Num71z7">
    <w:name w:val="WW8Num71z7"/>
    <w:rsid w:val="00185094"/>
  </w:style>
  <w:style w:type="character" w:customStyle="1" w:styleId="WW8Num71z8">
    <w:name w:val="WW8Num71z8"/>
    <w:rsid w:val="00185094"/>
  </w:style>
  <w:style w:type="character" w:customStyle="1" w:styleId="WW8Num72z0">
    <w:name w:val="WW8Num72z0"/>
    <w:rsid w:val="00185094"/>
    <w:rPr>
      <w:rFonts w:hint="default"/>
      <w:b/>
    </w:rPr>
  </w:style>
  <w:style w:type="character" w:customStyle="1" w:styleId="WW8Num72z1">
    <w:name w:val="WW8Num72z1"/>
    <w:rsid w:val="00185094"/>
    <w:rPr>
      <w:rFonts w:hint="default"/>
    </w:rPr>
  </w:style>
  <w:style w:type="character" w:customStyle="1" w:styleId="WW8Num72z2">
    <w:name w:val="WW8Num72z2"/>
    <w:rsid w:val="00185094"/>
  </w:style>
  <w:style w:type="character" w:customStyle="1" w:styleId="WW8Num72z3">
    <w:name w:val="WW8Num72z3"/>
    <w:rsid w:val="00185094"/>
  </w:style>
  <w:style w:type="character" w:customStyle="1" w:styleId="WW8Num72z4">
    <w:name w:val="WW8Num72z4"/>
    <w:rsid w:val="00185094"/>
  </w:style>
  <w:style w:type="character" w:customStyle="1" w:styleId="WW8Num72z5">
    <w:name w:val="WW8Num72z5"/>
    <w:rsid w:val="00185094"/>
  </w:style>
  <w:style w:type="character" w:customStyle="1" w:styleId="WW8Num72z6">
    <w:name w:val="WW8Num72z6"/>
    <w:rsid w:val="00185094"/>
  </w:style>
  <w:style w:type="character" w:customStyle="1" w:styleId="WW8Num72z7">
    <w:name w:val="WW8Num72z7"/>
    <w:rsid w:val="00185094"/>
  </w:style>
  <w:style w:type="character" w:customStyle="1" w:styleId="WW8Num72z8">
    <w:name w:val="WW8Num72z8"/>
    <w:rsid w:val="00185094"/>
  </w:style>
  <w:style w:type="character" w:customStyle="1" w:styleId="WW8Num73z0">
    <w:name w:val="WW8Num73z0"/>
    <w:rsid w:val="00185094"/>
    <w:rPr>
      <w:rFonts w:ascii="Calibri" w:hAnsi="Calibri" w:cs="Calibri"/>
      <w:sz w:val="24"/>
      <w:szCs w:val="24"/>
    </w:rPr>
  </w:style>
  <w:style w:type="character" w:customStyle="1" w:styleId="WW8Num73z1">
    <w:name w:val="WW8Num73z1"/>
    <w:rsid w:val="00185094"/>
    <w:rPr>
      <w:rFonts w:ascii="Calibri" w:eastAsia="Calibri" w:hAnsi="Calibri" w:cs="Calibri"/>
    </w:rPr>
  </w:style>
  <w:style w:type="character" w:customStyle="1" w:styleId="WW8Num73z2">
    <w:name w:val="WW8Num73z2"/>
    <w:rsid w:val="00185094"/>
  </w:style>
  <w:style w:type="character" w:customStyle="1" w:styleId="WW8Num73z3">
    <w:name w:val="WW8Num73z3"/>
    <w:rsid w:val="00185094"/>
  </w:style>
  <w:style w:type="character" w:customStyle="1" w:styleId="WW8Num73z4">
    <w:name w:val="WW8Num73z4"/>
    <w:rsid w:val="00185094"/>
  </w:style>
  <w:style w:type="character" w:customStyle="1" w:styleId="WW8Num73z5">
    <w:name w:val="WW8Num73z5"/>
    <w:rsid w:val="00185094"/>
  </w:style>
  <w:style w:type="character" w:customStyle="1" w:styleId="WW8Num73z6">
    <w:name w:val="WW8Num73z6"/>
    <w:rsid w:val="00185094"/>
  </w:style>
  <w:style w:type="character" w:customStyle="1" w:styleId="WW8Num73z7">
    <w:name w:val="WW8Num73z7"/>
    <w:rsid w:val="00185094"/>
  </w:style>
  <w:style w:type="character" w:customStyle="1" w:styleId="WW8Num73z8">
    <w:name w:val="WW8Num73z8"/>
    <w:rsid w:val="00185094"/>
  </w:style>
  <w:style w:type="character" w:customStyle="1" w:styleId="WW8Num74z0">
    <w:name w:val="WW8Num74z0"/>
    <w:rsid w:val="00185094"/>
  </w:style>
  <w:style w:type="character" w:customStyle="1" w:styleId="WW8Num74z1">
    <w:name w:val="WW8Num74z1"/>
    <w:rsid w:val="00185094"/>
  </w:style>
  <w:style w:type="character" w:customStyle="1" w:styleId="WW8Num74z2">
    <w:name w:val="WW8Num74z2"/>
    <w:rsid w:val="00185094"/>
  </w:style>
  <w:style w:type="character" w:customStyle="1" w:styleId="WW8Num74z3">
    <w:name w:val="WW8Num74z3"/>
    <w:rsid w:val="00185094"/>
  </w:style>
  <w:style w:type="character" w:customStyle="1" w:styleId="WW8Num74z4">
    <w:name w:val="WW8Num74z4"/>
    <w:rsid w:val="00185094"/>
  </w:style>
  <w:style w:type="character" w:customStyle="1" w:styleId="WW8Num74z5">
    <w:name w:val="WW8Num74z5"/>
    <w:rsid w:val="00185094"/>
  </w:style>
  <w:style w:type="character" w:customStyle="1" w:styleId="WW8Num74z6">
    <w:name w:val="WW8Num74z6"/>
    <w:rsid w:val="00185094"/>
  </w:style>
  <w:style w:type="character" w:customStyle="1" w:styleId="WW8Num74z7">
    <w:name w:val="WW8Num74z7"/>
    <w:rsid w:val="00185094"/>
  </w:style>
  <w:style w:type="character" w:customStyle="1" w:styleId="WW8Num74z8">
    <w:name w:val="WW8Num74z8"/>
    <w:rsid w:val="00185094"/>
  </w:style>
  <w:style w:type="character" w:customStyle="1" w:styleId="Domylnaczcionkaakapitu1">
    <w:name w:val="Domyślna czcionka akapitu1"/>
    <w:rsid w:val="00185094"/>
  </w:style>
  <w:style w:type="character" w:customStyle="1" w:styleId="WW8Num24z4">
    <w:name w:val="WW8Num24z4"/>
    <w:rsid w:val="00185094"/>
  </w:style>
  <w:style w:type="character" w:customStyle="1" w:styleId="WW8Num24z5">
    <w:name w:val="WW8Num24z5"/>
    <w:rsid w:val="00185094"/>
  </w:style>
  <w:style w:type="character" w:customStyle="1" w:styleId="WW8Num24z6">
    <w:name w:val="WW8Num24z6"/>
    <w:rsid w:val="00185094"/>
  </w:style>
  <w:style w:type="character" w:customStyle="1" w:styleId="WW8Num24z7">
    <w:name w:val="WW8Num24z7"/>
    <w:rsid w:val="00185094"/>
  </w:style>
  <w:style w:type="character" w:customStyle="1" w:styleId="WW8Num24z8">
    <w:name w:val="WW8Num24z8"/>
    <w:rsid w:val="00185094"/>
  </w:style>
  <w:style w:type="character" w:customStyle="1" w:styleId="WW8Num28z4">
    <w:name w:val="WW8Num28z4"/>
    <w:rsid w:val="00185094"/>
  </w:style>
  <w:style w:type="character" w:customStyle="1" w:styleId="Domylnaczcionkaakapitu2">
    <w:name w:val="Domyślna czcionka akapitu2"/>
    <w:uiPriority w:val="99"/>
    <w:rsid w:val="00185094"/>
  </w:style>
  <w:style w:type="character" w:styleId="Hipercze">
    <w:name w:val="Hyperlink"/>
    <w:uiPriority w:val="99"/>
    <w:rsid w:val="00185094"/>
    <w:rPr>
      <w:color w:val="0563C1"/>
      <w:u w:val="single"/>
    </w:rPr>
  </w:style>
  <w:style w:type="character" w:customStyle="1" w:styleId="TekstpodstawowywcityZnak">
    <w:name w:val="Tekst podstawowy wcięty Znak"/>
    <w:basedOn w:val="Domylnaczcionkaakapitu2"/>
    <w:rsid w:val="00185094"/>
  </w:style>
  <w:style w:type="character" w:customStyle="1" w:styleId="TekstpodstawowyZnak">
    <w:name w:val="Tekst podstawowy Znak"/>
    <w:basedOn w:val="Domylnaczcionkaakapitu2"/>
    <w:rsid w:val="00185094"/>
  </w:style>
  <w:style w:type="character" w:customStyle="1" w:styleId="AkapitzlistZnak">
    <w:name w:val="Akapit z listą Znak"/>
    <w:aliases w:val="sw tekst Znak,ISCG Numerowanie Znak,lp1 Znak,Akapit z listą BS Znak,L1 Znak,Numerowanie Znak,Podsis rysunku Znak,CW_Lista Znak,maz_wyliczenie Znak,opis dzialania Znak,K-P_odwolanie Znak,A_wyliczenie Znak,Akapit z listą 1 Znak"/>
    <w:uiPriority w:val="34"/>
    <w:qFormat/>
    <w:rsid w:val="00185094"/>
  </w:style>
  <w:style w:type="character" w:customStyle="1" w:styleId="Znakiprzypiswdolnych">
    <w:name w:val="Znaki przypisów dolnych"/>
    <w:rsid w:val="00185094"/>
    <w:rPr>
      <w:vertAlign w:val="superscript"/>
    </w:rPr>
  </w:style>
  <w:style w:type="character" w:customStyle="1" w:styleId="Odwoanieprzypisudolnego1">
    <w:name w:val="Odwołanie przypisu dolnego1"/>
    <w:rsid w:val="00185094"/>
    <w:rPr>
      <w:vertAlign w:val="superscript"/>
    </w:rPr>
  </w:style>
  <w:style w:type="character" w:customStyle="1" w:styleId="FootnoteCharacters">
    <w:name w:val="Footnote Characters"/>
    <w:rsid w:val="00185094"/>
    <w:rPr>
      <w:vertAlign w:val="superscript"/>
    </w:rPr>
  </w:style>
  <w:style w:type="character" w:customStyle="1" w:styleId="TekstprzypisudolnegoZnak">
    <w:name w:val="Tekst przypisu dolnego Znak"/>
    <w:rsid w:val="00185094"/>
    <w:rPr>
      <w:rFonts w:ascii="Calibri" w:eastAsia="Calibri" w:hAnsi="Calibri" w:cs="Calibri"/>
      <w:kern w:val="2"/>
      <w:sz w:val="20"/>
      <w:szCs w:val="20"/>
      <w:lang w:eastAsia="zh-CN"/>
    </w:rPr>
  </w:style>
  <w:style w:type="character" w:customStyle="1" w:styleId="NormalNChar">
    <w:name w:val="Normal N Char"/>
    <w:qFormat/>
    <w:rsid w:val="00185094"/>
    <w:rPr>
      <w:rFonts w:ascii="Calibri" w:hAnsi="Calibri" w:cs="Calibri"/>
      <w:kern w:val="2"/>
    </w:rPr>
  </w:style>
  <w:style w:type="character" w:customStyle="1" w:styleId="TekstdymkaZnak">
    <w:name w:val="Tekst dymka Znak"/>
    <w:uiPriority w:val="99"/>
    <w:rsid w:val="00185094"/>
    <w:rPr>
      <w:rFonts w:ascii="Segoe UI" w:hAnsi="Segoe UI" w:cs="Segoe UI"/>
      <w:sz w:val="18"/>
      <w:szCs w:val="18"/>
    </w:rPr>
  </w:style>
  <w:style w:type="character" w:customStyle="1" w:styleId="Tekstpodstawowy2Znak">
    <w:name w:val="Tekst podstawowy 2 Znak"/>
    <w:basedOn w:val="Domylnaczcionkaakapitu2"/>
    <w:rsid w:val="00185094"/>
  </w:style>
  <w:style w:type="character" w:customStyle="1" w:styleId="NormalNNChar">
    <w:name w:val="Normal NN Char"/>
    <w:qFormat/>
    <w:rsid w:val="00185094"/>
    <w:rPr>
      <w:rFonts w:ascii="Calibri" w:hAnsi="Calibri" w:cs="Calibri"/>
      <w:kern w:val="2"/>
    </w:rPr>
  </w:style>
  <w:style w:type="character" w:customStyle="1" w:styleId="HTML-wstpniesformatowanyZnak">
    <w:name w:val="HTML - wstępnie sformatowany Znak"/>
    <w:rsid w:val="00185094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ListLabel1">
    <w:name w:val="ListLabel 1"/>
    <w:rsid w:val="00185094"/>
    <w:rPr>
      <w:b w:val="0"/>
      <w:bCs w:val="0"/>
      <w:sz w:val="24"/>
    </w:rPr>
  </w:style>
  <w:style w:type="character" w:customStyle="1" w:styleId="ListLabel2">
    <w:name w:val="ListLabel 2"/>
    <w:rsid w:val="00185094"/>
    <w:rPr>
      <w:b w:val="0"/>
      <w:bCs w:val="0"/>
      <w:sz w:val="24"/>
    </w:rPr>
  </w:style>
  <w:style w:type="character" w:customStyle="1" w:styleId="ListLabel3">
    <w:name w:val="ListLabel 3"/>
    <w:rsid w:val="00185094"/>
    <w:rPr>
      <w:b w:val="0"/>
      <w:sz w:val="24"/>
    </w:rPr>
  </w:style>
  <w:style w:type="character" w:customStyle="1" w:styleId="ListLabel4">
    <w:name w:val="ListLabel 4"/>
    <w:rsid w:val="00185094"/>
    <w:rPr>
      <w:rFonts w:ascii="Calibri" w:eastAsia="Calibri" w:hAnsi="Calibri" w:cs="Times New Roman"/>
      <w:sz w:val="24"/>
    </w:rPr>
  </w:style>
  <w:style w:type="character" w:customStyle="1" w:styleId="ListLabel5">
    <w:name w:val="ListLabel 5"/>
    <w:rsid w:val="00185094"/>
    <w:rPr>
      <w:b w:val="0"/>
      <w:bCs w:val="0"/>
      <w:sz w:val="24"/>
    </w:rPr>
  </w:style>
  <w:style w:type="character" w:customStyle="1" w:styleId="ListLabel6">
    <w:name w:val="ListLabel 6"/>
    <w:rsid w:val="00185094"/>
    <w:rPr>
      <w:rFonts w:ascii="Calibri" w:hAnsi="Calibri" w:cs="Calibri"/>
      <w:b w:val="0"/>
      <w:bCs w:val="0"/>
      <w:sz w:val="24"/>
    </w:rPr>
  </w:style>
  <w:style w:type="character" w:customStyle="1" w:styleId="ListLabel7">
    <w:name w:val="ListLabel 7"/>
    <w:rsid w:val="00185094"/>
    <w:rPr>
      <w:b w:val="0"/>
      <w:color w:val="0D0D0D"/>
      <w:kern w:val="2"/>
      <w:sz w:val="24"/>
    </w:rPr>
  </w:style>
  <w:style w:type="character" w:customStyle="1" w:styleId="ListLabel8">
    <w:name w:val="ListLabel 8"/>
    <w:rsid w:val="00185094"/>
    <w:rPr>
      <w:rFonts w:cs="Symbol"/>
      <w:sz w:val="24"/>
    </w:rPr>
  </w:style>
  <w:style w:type="character" w:customStyle="1" w:styleId="ListLabel9">
    <w:name w:val="ListLabel 9"/>
    <w:rsid w:val="00185094"/>
    <w:rPr>
      <w:rFonts w:cs="Courier New"/>
    </w:rPr>
  </w:style>
  <w:style w:type="character" w:customStyle="1" w:styleId="ListLabel10">
    <w:name w:val="ListLabel 10"/>
    <w:rsid w:val="00185094"/>
    <w:rPr>
      <w:rFonts w:cs="Wingdings"/>
    </w:rPr>
  </w:style>
  <w:style w:type="character" w:customStyle="1" w:styleId="ListLabel11">
    <w:name w:val="ListLabel 11"/>
    <w:rsid w:val="00185094"/>
    <w:rPr>
      <w:rFonts w:cs="Symbol"/>
    </w:rPr>
  </w:style>
  <w:style w:type="character" w:customStyle="1" w:styleId="ListLabel12">
    <w:name w:val="ListLabel 12"/>
    <w:rsid w:val="00185094"/>
    <w:rPr>
      <w:rFonts w:cs="Courier New"/>
    </w:rPr>
  </w:style>
  <w:style w:type="character" w:customStyle="1" w:styleId="ListLabel13">
    <w:name w:val="ListLabel 13"/>
    <w:rsid w:val="00185094"/>
    <w:rPr>
      <w:rFonts w:cs="Wingdings"/>
    </w:rPr>
  </w:style>
  <w:style w:type="character" w:customStyle="1" w:styleId="ListLabel14">
    <w:name w:val="ListLabel 14"/>
    <w:rsid w:val="00185094"/>
    <w:rPr>
      <w:rFonts w:cs="Symbol"/>
    </w:rPr>
  </w:style>
  <w:style w:type="character" w:customStyle="1" w:styleId="ListLabel15">
    <w:name w:val="ListLabel 15"/>
    <w:rsid w:val="00185094"/>
    <w:rPr>
      <w:rFonts w:cs="Courier New"/>
    </w:rPr>
  </w:style>
  <w:style w:type="character" w:customStyle="1" w:styleId="ListLabel16">
    <w:name w:val="ListLabel 16"/>
    <w:rsid w:val="00185094"/>
    <w:rPr>
      <w:rFonts w:cs="Wingdings"/>
    </w:rPr>
  </w:style>
  <w:style w:type="character" w:customStyle="1" w:styleId="ListLabel17">
    <w:name w:val="ListLabel 17"/>
    <w:rsid w:val="00185094"/>
    <w:rPr>
      <w:color w:val="0D0D0D"/>
      <w:sz w:val="24"/>
    </w:rPr>
  </w:style>
  <w:style w:type="character" w:customStyle="1" w:styleId="ListLabel18">
    <w:name w:val="ListLabel 18"/>
    <w:rsid w:val="00185094"/>
    <w:rPr>
      <w:rFonts w:ascii="Calibri" w:hAnsi="Calibri" w:cs="Calibri"/>
      <w:b w:val="0"/>
      <w:color w:val="0D0D0D"/>
      <w:kern w:val="2"/>
      <w:sz w:val="24"/>
    </w:rPr>
  </w:style>
  <w:style w:type="character" w:customStyle="1" w:styleId="ListLabel19">
    <w:name w:val="ListLabel 19"/>
    <w:rsid w:val="00185094"/>
    <w:rPr>
      <w:rFonts w:eastAsia="Times New Roman" w:cs="Arial"/>
      <w:bCs/>
      <w:iCs/>
      <w:kern w:val="0"/>
      <w:sz w:val="24"/>
    </w:rPr>
  </w:style>
  <w:style w:type="character" w:customStyle="1" w:styleId="ListLabel20">
    <w:name w:val="ListLabel 20"/>
    <w:rsid w:val="00185094"/>
    <w:rPr>
      <w:rFonts w:cs="Calibri"/>
      <w:b w:val="0"/>
      <w:color w:val="0D0D0D"/>
      <w:sz w:val="22"/>
      <w:szCs w:val="22"/>
    </w:rPr>
  </w:style>
  <w:style w:type="character" w:customStyle="1" w:styleId="ListLabel21">
    <w:name w:val="ListLabel 21"/>
    <w:rsid w:val="00185094"/>
    <w:rPr>
      <w:b w:val="0"/>
    </w:rPr>
  </w:style>
  <w:style w:type="character" w:customStyle="1" w:styleId="ListLabel22">
    <w:name w:val="ListLabel 22"/>
    <w:rsid w:val="00185094"/>
    <w:rPr>
      <w:color w:val="auto"/>
      <w:u w:val="none"/>
    </w:rPr>
  </w:style>
  <w:style w:type="character" w:customStyle="1" w:styleId="ListLabel23">
    <w:name w:val="ListLabel 23"/>
    <w:rsid w:val="00185094"/>
    <w:rPr>
      <w:color w:val="auto"/>
      <w:u w:val="none"/>
    </w:rPr>
  </w:style>
  <w:style w:type="character" w:customStyle="1" w:styleId="ListLabel24">
    <w:name w:val="ListLabel 24"/>
    <w:rsid w:val="00185094"/>
    <w:rPr>
      <w:color w:val="0D0D0D"/>
      <w:sz w:val="24"/>
    </w:rPr>
  </w:style>
  <w:style w:type="character" w:customStyle="1" w:styleId="ListLabel25">
    <w:name w:val="ListLabel 25"/>
    <w:rsid w:val="00185094"/>
    <w:rPr>
      <w:b/>
      <w:color w:val="auto"/>
      <w:sz w:val="24"/>
      <w:szCs w:val="22"/>
      <w:u w:val="none"/>
    </w:rPr>
  </w:style>
  <w:style w:type="character" w:customStyle="1" w:styleId="ListLabel26">
    <w:name w:val="ListLabel 26"/>
    <w:rsid w:val="00185094"/>
    <w:rPr>
      <w:color w:val="auto"/>
    </w:rPr>
  </w:style>
  <w:style w:type="character" w:customStyle="1" w:styleId="ListLabel27">
    <w:name w:val="ListLabel 27"/>
    <w:rsid w:val="00185094"/>
    <w:rPr>
      <w:rFonts w:eastAsia="Times New Roman" w:cs="Times New Roman"/>
      <w:b w:val="0"/>
      <w:color w:val="auto"/>
      <w:sz w:val="24"/>
      <w:u w:val="none"/>
    </w:rPr>
  </w:style>
  <w:style w:type="character" w:customStyle="1" w:styleId="ListLabel28">
    <w:name w:val="ListLabel 28"/>
    <w:rsid w:val="00185094"/>
    <w:rPr>
      <w:color w:val="auto"/>
    </w:rPr>
  </w:style>
  <w:style w:type="character" w:customStyle="1" w:styleId="ListLabel29">
    <w:name w:val="ListLabel 29"/>
    <w:rsid w:val="00185094"/>
    <w:rPr>
      <w:color w:val="auto"/>
    </w:rPr>
  </w:style>
  <w:style w:type="character" w:customStyle="1" w:styleId="ListLabel30">
    <w:name w:val="ListLabel 30"/>
    <w:rsid w:val="00185094"/>
    <w:rPr>
      <w:color w:val="auto"/>
    </w:rPr>
  </w:style>
  <w:style w:type="character" w:customStyle="1" w:styleId="ListLabel31">
    <w:name w:val="ListLabel 31"/>
    <w:rsid w:val="00185094"/>
    <w:rPr>
      <w:color w:val="auto"/>
    </w:rPr>
  </w:style>
  <w:style w:type="character" w:customStyle="1" w:styleId="ListLabel32">
    <w:name w:val="ListLabel 32"/>
    <w:rsid w:val="00185094"/>
    <w:rPr>
      <w:color w:val="auto"/>
    </w:rPr>
  </w:style>
  <w:style w:type="character" w:customStyle="1" w:styleId="ListLabel33">
    <w:name w:val="ListLabel 33"/>
    <w:rsid w:val="00185094"/>
    <w:rPr>
      <w:color w:val="auto"/>
    </w:rPr>
  </w:style>
  <w:style w:type="character" w:customStyle="1" w:styleId="ListLabel34">
    <w:name w:val="ListLabel 34"/>
    <w:rsid w:val="00185094"/>
    <w:rPr>
      <w:color w:val="auto"/>
    </w:rPr>
  </w:style>
  <w:style w:type="character" w:customStyle="1" w:styleId="ListLabel35">
    <w:name w:val="ListLabel 35"/>
    <w:rsid w:val="00185094"/>
    <w:rPr>
      <w:rFonts w:cs="Symbol"/>
      <w:b/>
      <w:sz w:val="24"/>
    </w:rPr>
  </w:style>
  <w:style w:type="character" w:customStyle="1" w:styleId="ListLabel36">
    <w:name w:val="ListLabel 36"/>
    <w:rsid w:val="00185094"/>
    <w:rPr>
      <w:rFonts w:cs="Courier New"/>
    </w:rPr>
  </w:style>
  <w:style w:type="character" w:customStyle="1" w:styleId="ListLabel37">
    <w:name w:val="ListLabel 37"/>
    <w:rsid w:val="00185094"/>
    <w:rPr>
      <w:rFonts w:cs="Wingdings"/>
    </w:rPr>
  </w:style>
  <w:style w:type="character" w:customStyle="1" w:styleId="ListLabel38">
    <w:name w:val="ListLabel 38"/>
    <w:rsid w:val="00185094"/>
    <w:rPr>
      <w:rFonts w:cs="Symbol"/>
    </w:rPr>
  </w:style>
  <w:style w:type="character" w:customStyle="1" w:styleId="ListLabel39">
    <w:name w:val="ListLabel 39"/>
    <w:rsid w:val="00185094"/>
    <w:rPr>
      <w:rFonts w:cs="Courier New"/>
    </w:rPr>
  </w:style>
  <w:style w:type="character" w:customStyle="1" w:styleId="ListLabel40">
    <w:name w:val="ListLabel 40"/>
    <w:rsid w:val="00185094"/>
    <w:rPr>
      <w:rFonts w:cs="Wingdings"/>
    </w:rPr>
  </w:style>
  <w:style w:type="character" w:customStyle="1" w:styleId="ListLabel41">
    <w:name w:val="ListLabel 41"/>
    <w:rsid w:val="00185094"/>
    <w:rPr>
      <w:rFonts w:cs="Symbol"/>
    </w:rPr>
  </w:style>
  <w:style w:type="character" w:customStyle="1" w:styleId="ListLabel42">
    <w:name w:val="ListLabel 42"/>
    <w:rsid w:val="00185094"/>
    <w:rPr>
      <w:rFonts w:cs="Courier New"/>
    </w:rPr>
  </w:style>
  <w:style w:type="character" w:customStyle="1" w:styleId="ListLabel43">
    <w:name w:val="ListLabel 43"/>
    <w:rsid w:val="00185094"/>
    <w:rPr>
      <w:rFonts w:cs="Wingdings"/>
    </w:rPr>
  </w:style>
  <w:style w:type="character" w:customStyle="1" w:styleId="ListLabel44">
    <w:name w:val="ListLabel 44"/>
    <w:rsid w:val="00185094"/>
    <w:rPr>
      <w:rFonts w:cs="Symbol"/>
      <w:sz w:val="24"/>
    </w:rPr>
  </w:style>
  <w:style w:type="character" w:customStyle="1" w:styleId="ListLabel45">
    <w:name w:val="ListLabel 45"/>
    <w:rsid w:val="00185094"/>
    <w:rPr>
      <w:rFonts w:cs="Courier New"/>
    </w:rPr>
  </w:style>
  <w:style w:type="character" w:customStyle="1" w:styleId="ListLabel46">
    <w:name w:val="ListLabel 46"/>
    <w:rsid w:val="00185094"/>
    <w:rPr>
      <w:rFonts w:cs="Wingdings"/>
    </w:rPr>
  </w:style>
  <w:style w:type="character" w:customStyle="1" w:styleId="ListLabel47">
    <w:name w:val="ListLabel 47"/>
    <w:rsid w:val="00185094"/>
    <w:rPr>
      <w:rFonts w:cs="Symbol"/>
    </w:rPr>
  </w:style>
  <w:style w:type="character" w:customStyle="1" w:styleId="ListLabel48">
    <w:name w:val="ListLabel 48"/>
    <w:rsid w:val="00185094"/>
    <w:rPr>
      <w:rFonts w:cs="Courier New"/>
    </w:rPr>
  </w:style>
  <w:style w:type="character" w:customStyle="1" w:styleId="ListLabel49">
    <w:name w:val="ListLabel 49"/>
    <w:rsid w:val="00185094"/>
    <w:rPr>
      <w:rFonts w:cs="Wingdings"/>
    </w:rPr>
  </w:style>
  <w:style w:type="character" w:customStyle="1" w:styleId="ListLabel50">
    <w:name w:val="ListLabel 50"/>
    <w:rsid w:val="00185094"/>
    <w:rPr>
      <w:rFonts w:cs="Symbol"/>
    </w:rPr>
  </w:style>
  <w:style w:type="character" w:customStyle="1" w:styleId="ListLabel51">
    <w:name w:val="ListLabel 51"/>
    <w:rsid w:val="00185094"/>
    <w:rPr>
      <w:rFonts w:cs="Courier New"/>
    </w:rPr>
  </w:style>
  <w:style w:type="character" w:customStyle="1" w:styleId="ListLabel52">
    <w:name w:val="ListLabel 52"/>
    <w:rsid w:val="00185094"/>
    <w:rPr>
      <w:rFonts w:cs="Wingdings"/>
    </w:rPr>
  </w:style>
  <w:style w:type="character" w:customStyle="1" w:styleId="ListLabel53">
    <w:name w:val="ListLabel 53"/>
    <w:rsid w:val="00185094"/>
    <w:rPr>
      <w:rFonts w:ascii="Calibri" w:eastAsia="Calibri" w:hAnsi="Calibri" w:cs="Arial"/>
      <w:b w:val="0"/>
      <w:bCs w:val="0"/>
      <w:sz w:val="24"/>
      <w:szCs w:val="20"/>
    </w:rPr>
  </w:style>
  <w:style w:type="character" w:customStyle="1" w:styleId="ListLabel54">
    <w:name w:val="ListLabel 54"/>
    <w:rsid w:val="00185094"/>
    <w:rPr>
      <w:rFonts w:cs="Times New Roman"/>
    </w:rPr>
  </w:style>
  <w:style w:type="character" w:customStyle="1" w:styleId="ListLabel55">
    <w:name w:val="ListLabel 55"/>
    <w:rsid w:val="00185094"/>
    <w:rPr>
      <w:rFonts w:cs="Times New Roman"/>
    </w:rPr>
  </w:style>
  <w:style w:type="character" w:customStyle="1" w:styleId="ListLabel56">
    <w:name w:val="ListLabel 56"/>
    <w:rsid w:val="00185094"/>
    <w:rPr>
      <w:rFonts w:cs="Times New Roman"/>
    </w:rPr>
  </w:style>
  <w:style w:type="character" w:customStyle="1" w:styleId="ListLabel57">
    <w:name w:val="ListLabel 57"/>
    <w:rsid w:val="00185094"/>
    <w:rPr>
      <w:rFonts w:cs="Times New Roman"/>
    </w:rPr>
  </w:style>
  <w:style w:type="character" w:customStyle="1" w:styleId="ListLabel58">
    <w:name w:val="ListLabel 58"/>
    <w:rsid w:val="00185094"/>
    <w:rPr>
      <w:rFonts w:cs="Times New Roman"/>
    </w:rPr>
  </w:style>
  <w:style w:type="character" w:customStyle="1" w:styleId="ListLabel59">
    <w:name w:val="ListLabel 59"/>
    <w:rsid w:val="00185094"/>
    <w:rPr>
      <w:rFonts w:cs="Times New Roman"/>
    </w:rPr>
  </w:style>
  <w:style w:type="character" w:customStyle="1" w:styleId="ListLabel60">
    <w:name w:val="ListLabel 60"/>
    <w:rsid w:val="00185094"/>
    <w:rPr>
      <w:rFonts w:cs="Times New Roman"/>
    </w:rPr>
  </w:style>
  <w:style w:type="character" w:customStyle="1" w:styleId="ListLabel61">
    <w:name w:val="ListLabel 61"/>
    <w:rsid w:val="00185094"/>
    <w:rPr>
      <w:rFonts w:cs="Times New Roman"/>
    </w:rPr>
  </w:style>
  <w:style w:type="character" w:customStyle="1" w:styleId="ListLabel62">
    <w:name w:val="ListLabel 62"/>
    <w:rsid w:val="00185094"/>
    <w:rPr>
      <w:sz w:val="24"/>
      <w:szCs w:val="24"/>
    </w:rPr>
  </w:style>
  <w:style w:type="character" w:customStyle="1" w:styleId="ListLabel63">
    <w:name w:val="ListLabel 63"/>
    <w:rsid w:val="00185094"/>
    <w:rPr>
      <w:bCs/>
      <w:sz w:val="24"/>
      <w:szCs w:val="24"/>
    </w:rPr>
  </w:style>
  <w:style w:type="character" w:customStyle="1" w:styleId="ListLabel64">
    <w:name w:val="ListLabel 64"/>
    <w:rsid w:val="00185094"/>
    <w:rPr>
      <w:rFonts w:ascii="Calibri" w:eastAsia="Calibri" w:hAnsi="Calibri" w:cs="Times New Roman"/>
      <w:color w:val="000000"/>
      <w:kern w:val="2"/>
      <w:sz w:val="24"/>
      <w:szCs w:val="24"/>
      <w:lang w:eastAsia="zh-CN"/>
    </w:rPr>
  </w:style>
  <w:style w:type="character" w:customStyle="1" w:styleId="Znakiprzypiswkocowych">
    <w:name w:val="Znaki przypisów końcowych"/>
    <w:rsid w:val="00185094"/>
    <w:rPr>
      <w:vertAlign w:val="superscript"/>
    </w:rPr>
  </w:style>
  <w:style w:type="character" w:customStyle="1" w:styleId="WW-Znakiprzypiswkocowych">
    <w:name w:val="WW-Znaki przypisów końcowych"/>
    <w:rsid w:val="00185094"/>
  </w:style>
  <w:style w:type="character" w:customStyle="1" w:styleId="ListLabel65">
    <w:name w:val="ListLabel 65"/>
    <w:rsid w:val="00185094"/>
    <w:rPr>
      <w:b w:val="0"/>
      <w:bCs w:val="0"/>
      <w:sz w:val="24"/>
    </w:rPr>
  </w:style>
  <w:style w:type="character" w:customStyle="1" w:styleId="ListLabel66">
    <w:name w:val="ListLabel 66"/>
    <w:rsid w:val="00185094"/>
    <w:rPr>
      <w:b/>
      <w:bCs w:val="0"/>
      <w:sz w:val="24"/>
    </w:rPr>
  </w:style>
  <w:style w:type="character" w:customStyle="1" w:styleId="ListLabel67">
    <w:name w:val="ListLabel 67"/>
    <w:rsid w:val="00185094"/>
    <w:rPr>
      <w:rFonts w:ascii="Calibri" w:hAnsi="Calibri" w:cs="Calibri"/>
      <w:b w:val="0"/>
      <w:sz w:val="24"/>
    </w:rPr>
  </w:style>
  <w:style w:type="character" w:customStyle="1" w:styleId="ListLabel68">
    <w:name w:val="ListLabel 68"/>
    <w:rsid w:val="00185094"/>
    <w:rPr>
      <w:rFonts w:eastAsia="Calibri" w:cs="Times New Roman"/>
      <w:sz w:val="24"/>
    </w:rPr>
  </w:style>
  <w:style w:type="character" w:customStyle="1" w:styleId="ListLabel69">
    <w:name w:val="ListLabel 69"/>
    <w:rsid w:val="00185094"/>
    <w:rPr>
      <w:b w:val="0"/>
      <w:bCs w:val="0"/>
      <w:sz w:val="24"/>
    </w:rPr>
  </w:style>
  <w:style w:type="character" w:customStyle="1" w:styleId="ListLabel70">
    <w:name w:val="ListLabel 70"/>
    <w:rsid w:val="00185094"/>
    <w:rPr>
      <w:rFonts w:ascii="Calibri" w:hAnsi="Calibri" w:cs="Calibri"/>
      <w:b w:val="0"/>
      <w:bCs w:val="0"/>
      <w:sz w:val="24"/>
    </w:rPr>
  </w:style>
  <w:style w:type="character" w:customStyle="1" w:styleId="ListLabel71">
    <w:name w:val="ListLabel 71"/>
    <w:rsid w:val="00185094"/>
    <w:rPr>
      <w:b w:val="0"/>
      <w:color w:val="0D0D0D"/>
      <w:kern w:val="2"/>
      <w:sz w:val="24"/>
    </w:rPr>
  </w:style>
  <w:style w:type="character" w:customStyle="1" w:styleId="ListLabel72">
    <w:name w:val="ListLabel 72"/>
    <w:rsid w:val="00185094"/>
    <w:rPr>
      <w:rFonts w:cs="Symbol"/>
      <w:sz w:val="24"/>
    </w:rPr>
  </w:style>
  <w:style w:type="character" w:customStyle="1" w:styleId="ListLabel73">
    <w:name w:val="ListLabel 73"/>
    <w:rsid w:val="00185094"/>
    <w:rPr>
      <w:rFonts w:cs="Courier New"/>
    </w:rPr>
  </w:style>
  <w:style w:type="character" w:customStyle="1" w:styleId="ListLabel74">
    <w:name w:val="ListLabel 74"/>
    <w:rsid w:val="00185094"/>
    <w:rPr>
      <w:rFonts w:cs="Wingdings"/>
    </w:rPr>
  </w:style>
  <w:style w:type="character" w:customStyle="1" w:styleId="ListLabel75">
    <w:name w:val="ListLabel 75"/>
    <w:rsid w:val="00185094"/>
    <w:rPr>
      <w:rFonts w:cs="Symbol"/>
    </w:rPr>
  </w:style>
  <w:style w:type="character" w:customStyle="1" w:styleId="ListLabel76">
    <w:name w:val="ListLabel 76"/>
    <w:rsid w:val="00185094"/>
    <w:rPr>
      <w:rFonts w:cs="Courier New"/>
    </w:rPr>
  </w:style>
  <w:style w:type="character" w:customStyle="1" w:styleId="ListLabel77">
    <w:name w:val="ListLabel 77"/>
    <w:rsid w:val="00185094"/>
    <w:rPr>
      <w:rFonts w:cs="Wingdings"/>
    </w:rPr>
  </w:style>
  <w:style w:type="character" w:customStyle="1" w:styleId="ListLabel78">
    <w:name w:val="ListLabel 78"/>
    <w:rsid w:val="00185094"/>
    <w:rPr>
      <w:rFonts w:cs="Symbol"/>
    </w:rPr>
  </w:style>
  <w:style w:type="character" w:customStyle="1" w:styleId="ListLabel79">
    <w:name w:val="ListLabel 79"/>
    <w:rsid w:val="00185094"/>
    <w:rPr>
      <w:rFonts w:cs="Courier New"/>
    </w:rPr>
  </w:style>
  <w:style w:type="character" w:customStyle="1" w:styleId="ListLabel80">
    <w:name w:val="ListLabel 80"/>
    <w:rsid w:val="00185094"/>
    <w:rPr>
      <w:rFonts w:cs="Wingdings"/>
    </w:rPr>
  </w:style>
  <w:style w:type="character" w:customStyle="1" w:styleId="ListLabel81">
    <w:name w:val="ListLabel 81"/>
    <w:rsid w:val="00185094"/>
    <w:rPr>
      <w:color w:val="0D0D0D"/>
      <w:sz w:val="24"/>
    </w:rPr>
  </w:style>
  <w:style w:type="character" w:customStyle="1" w:styleId="ListLabel82">
    <w:name w:val="ListLabel 82"/>
    <w:rsid w:val="00185094"/>
    <w:rPr>
      <w:rFonts w:ascii="Calibri" w:hAnsi="Calibri" w:cs="Calibri"/>
      <w:b w:val="0"/>
      <w:color w:val="0D0D0D"/>
      <w:kern w:val="2"/>
      <w:sz w:val="24"/>
    </w:rPr>
  </w:style>
  <w:style w:type="character" w:customStyle="1" w:styleId="ListLabel83">
    <w:name w:val="ListLabel 83"/>
    <w:rsid w:val="00185094"/>
    <w:rPr>
      <w:rFonts w:cs="Calibri"/>
      <w:b w:val="0"/>
      <w:color w:val="0D0D0D"/>
      <w:sz w:val="22"/>
      <w:szCs w:val="22"/>
    </w:rPr>
  </w:style>
  <w:style w:type="character" w:customStyle="1" w:styleId="ListLabel84">
    <w:name w:val="ListLabel 84"/>
    <w:rsid w:val="00185094"/>
    <w:rPr>
      <w:b w:val="0"/>
    </w:rPr>
  </w:style>
  <w:style w:type="character" w:customStyle="1" w:styleId="ListLabel85">
    <w:name w:val="ListLabel 85"/>
    <w:rsid w:val="00185094"/>
    <w:rPr>
      <w:color w:val="auto"/>
      <w:u w:val="none"/>
    </w:rPr>
  </w:style>
  <w:style w:type="character" w:customStyle="1" w:styleId="ListLabel86">
    <w:name w:val="ListLabel 86"/>
    <w:rsid w:val="00185094"/>
    <w:rPr>
      <w:color w:val="auto"/>
      <w:u w:val="none"/>
    </w:rPr>
  </w:style>
  <w:style w:type="character" w:customStyle="1" w:styleId="ListLabel87">
    <w:name w:val="ListLabel 87"/>
    <w:rsid w:val="00185094"/>
    <w:rPr>
      <w:color w:val="0D0D0D"/>
      <w:sz w:val="24"/>
    </w:rPr>
  </w:style>
  <w:style w:type="character" w:customStyle="1" w:styleId="ListLabel88">
    <w:name w:val="ListLabel 88"/>
    <w:rsid w:val="00185094"/>
    <w:rPr>
      <w:b w:val="0"/>
      <w:bCs w:val="0"/>
      <w:color w:val="auto"/>
      <w:sz w:val="24"/>
      <w:szCs w:val="22"/>
      <w:u w:val="none"/>
    </w:rPr>
  </w:style>
  <w:style w:type="character" w:customStyle="1" w:styleId="ListLabel89">
    <w:name w:val="ListLabel 89"/>
    <w:rsid w:val="00185094"/>
    <w:rPr>
      <w:color w:val="auto"/>
    </w:rPr>
  </w:style>
  <w:style w:type="character" w:customStyle="1" w:styleId="ListLabel90">
    <w:name w:val="ListLabel 90"/>
    <w:rsid w:val="00185094"/>
    <w:rPr>
      <w:rFonts w:eastAsia="Times New Roman" w:cs="Times New Roman"/>
      <w:b w:val="0"/>
      <w:color w:val="auto"/>
      <w:sz w:val="24"/>
      <w:u w:val="none"/>
    </w:rPr>
  </w:style>
  <w:style w:type="character" w:customStyle="1" w:styleId="ListLabel91">
    <w:name w:val="ListLabel 91"/>
    <w:rsid w:val="00185094"/>
    <w:rPr>
      <w:color w:val="auto"/>
    </w:rPr>
  </w:style>
  <w:style w:type="character" w:customStyle="1" w:styleId="ListLabel92">
    <w:name w:val="ListLabel 92"/>
    <w:rsid w:val="00185094"/>
    <w:rPr>
      <w:color w:val="auto"/>
    </w:rPr>
  </w:style>
  <w:style w:type="character" w:customStyle="1" w:styleId="ListLabel93">
    <w:name w:val="ListLabel 93"/>
    <w:rsid w:val="00185094"/>
    <w:rPr>
      <w:color w:val="auto"/>
    </w:rPr>
  </w:style>
  <w:style w:type="character" w:customStyle="1" w:styleId="ListLabel94">
    <w:name w:val="ListLabel 94"/>
    <w:rsid w:val="00185094"/>
    <w:rPr>
      <w:color w:val="auto"/>
    </w:rPr>
  </w:style>
  <w:style w:type="character" w:customStyle="1" w:styleId="ListLabel95">
    <w:name w:val="ListLabel 95"/>
    <w:rsid w:val="00185094"/>
    <w:rPr>
      <w:color w:val="auto"/>
    </w:rPr>
  </w:style>
  <w:style w:type="character" w:customStyle="1" w:styleId="ListLabel96">
    <w:name w:val="ListLabel 96"/>
    <w:rsid w:val="00185094"/>
    <w:rPr>
      <w:color w:val="auto"/>
    </w:rPr>
  </w:style>
  <w:style w:type="character" w:customStyle="1" w:styleId="ListLabel97">
    <w:name w:val="ListLabel 97"/>
    <w:rsid w:val="00185094"/>
    <w:rPr>
      <w:color w:val="auto"/>
    </w:rPr>
  </w:style>
  <w:style w:type="character" w:customStyle="1" w:styleId="ListLabel98">
    <w:name w:val="ListLabel 98"/>
    <w:rsid w:val="00185094"/>
    <w:rPr>
      <w:rFonts w:ascii="Calibri" w:hAnsi="Calibri" w:cs="Symbol"/>
      <w:b/>
      <w:sz w:val="24"/>
    </w:rPr>
  </w:style>
  <w:style w:type="character" w:customStyle="1" w:styleId="ListLabel99">
    <w:name w:val="ListLabel 99"/>
    <w:rsid w:val="00185094"/>
    <w:rPr>
      <w:rFonts w:cs="Courier New"/>
    </w:rPr>
  </w:style>
  <w:style w:type="character" w:customStyle="1" w:styleId="ListLabel100">
    <w:name w:val="ListLabel 100"/>
    <w:rsid w:val="00185094"/>
    <w:rPr>
      <w:rFonts w:cs="Wingdings"/>
    </w:rPr>
  </w:style>
  <w:style w:type="character" w:customStyle="1" w:styleId="ListLabel101">
    <w:name w:val="ListLabel 101"/>
    <w:rsid w:val="00185094"/>
    <w:rPr>
      <w:rFonts w:cs="Symbol"/>
    </w:rPr>
  </w:style>
  <w:style w:type="character" w:customStyle="1" w:styleId="ListLabel102">
    <w:name w:val="ListLabel 102"/>
    <w:rsid w:val="00185094"/>
    <w:rPr>
      <w:rFonts w:cs="Courier New"/>
    </w:rPr>
  </w:style>
  <w:style w:type="character" w:customStyle="1" w:styleId="ListLabel103">
    <w:name w:val="ListLabel 103"/>
    <w:rsid w:val="00185094"/>
    <w:rPr>
      <w:rFonts w:cs="Wingdings"/>
    </w:rPr>
  </w:style>
  <w:style w:type="character" w:customStyle="1" w:styleId="ListLabel104">
    <w:name w:val="ListLabel 104"/>
    <w:rsid w:val="00185094"/>
    <w:rPr>
      <w:rFonts w:cs="Symbol"/>
    </w:rPr>
  </w:style>
  <w:style w:type="character" w:customStyle="1" w:styleId="ListLabel105">
    <w:name w:val="ListLabel 105"/>
    <w:rsid w:val="00185094"/>
    <w:rPr>
      <w:rFonts w:cs="Courier New"/>
    </w:rPr>
  </w:style>
  <w:style w:type="character" w:customStyle="1" w:styleId="ListLabel106">
    <w:name w:val="ListLabel 106"/>
    <w:rsid w:val="00185094"/>
    <w:rPr>
      <w:rFonts w:cs="Wingdings"/>
    </w:rPr>
  </w:style>
  <w:style w:type="character" w:customStyle="1" w:styleId="ListLabel107">
    <w:name w:val="ListLabel 107"/>
    <w:rsid w:val="00185094"/>
    <w:rPr>
      <w:rFonts w:cs="Symbol"/>
      <w:sz w:val="24"/>
    </w:rPr>
  </w:style>
  <w:style w:type="character" w:customStyle="1" w:styleId="ListLabel108">
    <w:name w:val="ListLabel 108"/>
    <w:rsid w:val="00185094"/>
    <w:rPr>
      <w:rFonts w:cs="Courier New"/>
    </w:rPr>
  </w:style>
  <w:style w:type="character" w:customStyle="1" w:styleId="ListLabel109">
    <w:name w:val="ListLabel 109"/>
    <w:rsid w:val="00185094"/>
    <w:rPr>
      <w:rFonts w:cs="Wingdings"/>
    </w:rPr>
  </w:style>
  <w:style w:type="character" w:customStyle="1" w:styleId="ListLabel110">
    <w:name w:val="ListLabel 110"/>
    <w:rsid w:val="00185094"/>
    <w:rPr>
      <w:rFonts w:cs="Symbol"/>
    </w:rPr>
  </w:style>
  <w:style w:type="character" w:customStyle="1" w:styleId="ListLabel111">
    <w:name w:val="ListLabel 111"/>
    <w:rsid w:val="00185094"/>
    <w:rPr>
      <w:rFonts w:cs="Courier New"/>
    </w:rPr>
  </w:style>
  <w:style w:type="character" w:customStyle="1" w:styleId="ListLabel112">
    <w:name w:val="ListLabel 112"/>
    <w:rsid w:val="00185094"/>
    <w:rPr>
      <w:rFonts w:cs="Wingdings"/>
    </w:rPr>
  </w:style>
  <w:style w:type="character" w:customStyle="1" w:styleId="ListLabel113">
    <w:name w:val="ListLabel 113"/>
    <w:rsid w:val="00185094"/>
    <w:rPr>
      <w:rFonts w:cs="Symbol"/>
    </w:rPr>
  </w:style>
  <w:style w:type="character" w:customStyle="1" w:styleId="ListLabel114">
    <w:name w:val="ListLabel 114"/>
    <w:rsid w:val="00185094"/>
    <w:rPr>
      <w:rFonts w:cs="Courier New"/>
    </w:rPr>
  </w:style>
  <w:style w:type="character" w:customStyle="1" w:styleId="ListLabel115">
    <w:name w:val="ListLabel 115"/>
    <w:rsid w:val="00185094"/>
    <w:rPr>
      <w:rFonts w:cs="Wingdings"/>
    </w:rPr>
  </w:style>
  <w:style w:type="character" w:customStyle="1" w:styleId="ListLabel116">
    <w:name w:val="ListLabel 116"/>
    <w:rsid w:val="00185094"/>
    <w:rPr>
      <w:rFonts w:ascii="Calibri" w:eastAsia="Calibri" w:hAnsi="Calibri" w:cs="Arial"/>
      <w:b/>
      <w:sz w:val="24"/>
      <w:szCs w:val="20"/>
    </w:rPr>
  </w:style>
  <w:style w:type="character" w:customStyle="1" w:styleId="ListLabel117">
    <w:name w:val="ListLabel 117"/>
    <w:rsid w:val="00185094"/>
    <w:rPr>
      <w:rFonts w:cs="Times New Roman"/>
    </w:rPr>
  </w:style>
  <w:style w:type="character" w:customStyle="1" w:styleId="ListLabel118">
    <w:name w:val="ListLabel 118"/>
    <w:rsid w:val="00185094"/>
    <w:rPr>
      <w:rFonts w:cs="Times New Roman"/>
    </w:rPr>
  </w:style>
  <w:style w:type="character" w:customStyle="1" w:styleId="ListLabel119">
    <w:name w:val="ListLabel 119"/>
    <w:rsid w:val="00185094"/>
    <w:rPr>
      <w:rFonts w:cs="Times New Roman"/>
    </w:rPr>
  </w:style>
  <w:style w:type="character" w:customStyle="1" w:styleId="ListLabel120">
    <w:name w:val="ListLabel 120"/>
    <w:rsid w:val="00185094"/>
    <w:rPr>
      <w:rFonts w:cs="Times New Roman"/>
    </w:rPr>
  </w:style>
  <w:style w:type="character" w:customStyle="1" w:styleId="ListLabel121">
    <w:name w:val="ListLabel 121"/>
    <w:rsid w:val="00185094"/>
    <w:rPr>
      <w:rFonts w:cs="Times New Roman"/>
    </w:rPr>
  </w:style>
  <w:style w:type="character" w:customStyle="1" w:styleId="ListLabel122">
    <w:name w:val="ListLabel 122"/>
    <w:rsid w:val="00185094"/>
    <w:rPr>
      <w:rFonts w:cs="Times New Roman"/>
    </w:rPr>
  </w:style>
  <w:style w:type="character" w:customStyle="1" w:styleId="ListLabel123">
    <w:name w:val="ListLabel 123"/>
    <w:rsid w:val="00185094"/>
    <w:rPr>
      <w:rFonts w:cs="Times New Roman"/>
    </w:rPr>
  </w:style>
  <w:style w:type="character" w:customStyle="1" w:styleId="ListLabel124">
    <w:name w:val="ListLabel 124"/>
    <w:rsid w:val="00185094"/>
    <w:rPr>
      <w:rFonts w:cs="Times New Roman"/>
    </w:rPr>
  </w:style>
  <w:style w:type="character" w:customStyle="1" w:styleId="ListLabel125">
    <w:name w:val="ListLabel 125"/>
    <w:rsid w:val="00185094"/>
    <w:rPr>
      <w:sz w:val="24"/>
      <w:szCs w:val="24"/>
    </w:rPr>
  </w:style>
  <w:style w:type="character" w:customStyle="1" w:styleId="ListLabel126">
    <w:name w:val="ListLabel 126"/>
    <w:rsid w:val="00185094"/>
    <w:rPr>
      <w:bCs/>
      <w:sz w:val="24"/>
      <w:szCs w:val="24"/>
    </w:rPr>
  </w:style>
  <w:style w:type="character" w:customStyle="1" w:styleId="ListLabel127">
    <w:name w:val="ListLabel 127"/>
    <w:rsid w:val="00185094"/>
    <w:rPr>
      <w:rFonts w:eastAsia="Calibri" w:cs="Times New Roman"/>
      <w:color w:val="000000"/>
      <w:kern w:val="2"/>
      <w:sz w:val="24"/>
      <w:szCs w:val="24"/>
      <w:lang w:eastAsia="zh-CN"/>
    </w:rPr>
  </w:style>
  <w:style w:type="character" w:customStyle="1" w:styleId="ListLabel128">
    <w:name w:val="ListLabel 128"/>
    <w:rsid w:val="00185094"/>
    <w:rPr>
      <w:b w:val="0"/>
      <w:bCs w:val="0"/>
      <w:sz w:val="24"/>
    </w:rPr>
  </w:style>
  <w:style w:type="character" w:customStyle="1" w:styleId="ListLabel129">
    <w:name w:val="ListLabel 129"/>
    <w:rsid w:val="00185094"/>
    <w:rPr>
      <w:b w:val="0"/>
      <w:bCs w:val="0"/>
      <w:sz w:val="24"/>
    </w:rPr>
  </w:style>
  <w:style w:type="character" w:customStyle="1" w:styleId="ListLabel130">
    <w:name w:val="ListLabel 130"/>
    <w:rsid w:val="00185094"/>
    <w:rPr>
      <w:b w:val="0"/>
      <w:sz w:val="24"/>
    </w:rPr>
  </w:style>
  <w:style w:type="character" w:customStyle="1" w:styleId="ListLabel131">
    <w:name w:val="ListLabel 131"/>
    <w:rsid w:val="00185094"/>
    <w:rPr>
      <w:rFonts w:eastAsia="Calibri" w:cs="Times New Roman"/>
      <w:sz w:val="24"/>
    </w:rPr>
  </w:style>
  <w:style w:type="character" w:customStyle="1" w:styleId="ListLabel132">
    <w:name w:val="ListLabel 132"/>
    <w:rsid w:val="00185094"/>
    <w:rPr>
      <w:b w:val="0"/>
      <w:bCs w:val="0"/>
      <w:sz w:val="24"/>
    </w:rPr>
  </w:style>
  <w:style w:type="character" w:customStyle="1" w:styleId="ListLabel133">
    <w:name w:val="ListLabel 133"/>
    <w:rsid w:val="00185094"/>
    <w:rPr>
      <w:rFonts w:ascii="Calibri" w:hAnsi="Calibri" w:cs="Calibri"/>
      <w:b w:val="0"/>
      <w:bCs w:val="0"/>
      <w:sz w:val="24"/>
    </w:rPr>
  </w:style>
  <w:style w:type="character" w:customStyle="1" w:styleId="ListLabel134">
    <w:name w:val="ListLabel 134"/>
    <w:rsid w:val="00185094"/>
    <w:rPr>
      <w:b w:val="0"/>
      <w:color w:val="0D0D0D"/>
      <w:kern w:val="2"/>
      <w:sz w:val="24"/>
    </w:rPr>
  </w:style>
  <w:style w:type="character" w:customStyle="1" w:styleId="ListLabel135">
    <w:name w:val="ListLabel 135"/>
    <w:rsid w:val="00185094"/>
    <w:rPr>
      <w:rFonts w:cs="Symbol"/>
      <w:sz w:val="24"/>
    </w:rPr>
  </w:style>
  <w:style w:type="character" w:customStyle="1" w:styleId="ListLabel136">
    <w:name w:val="ListLabel 136"/>
    <w:rsid w:val="00185094"/>
    <w:rPr>
      <w:rFonts w:cs="Courier New"/>
    </w:rPr>
  </w:style>
  <w:style w:type="character" w:customStyle="1" w:styleId="ListLabel137">
    <w:name w:val="ListLabel 137"/>
    <w:rsid w:val="00185094"/>
    <w:rPr>
      <w:rFonts w:cs="Wingdings"/>
    </w:rPr>
  </w:style>
  <w:style w:type="character" w:customStyle="1" w:styleId="ListLabel138">
    <w:name w:val="ListLabel 138"/>
    <w:rsid w:val="00185094"/>
    <w:rPr>
      <w:rFonts w:cs="Symbol"/>
    </w:rPr>
  </w:style>
  <w:style w:type="character" w:customStyle="1" w:styleId="ListLabel139">
    <w:name w:val="ListLabel 139"/>
    <w:rsid w:val="00185094"/>
    <w:rPr>
      <w:rFonts w:cs="Courier New"/>
    </w:rPr>
  </w:style>
  <w:style w:type="character" w:customStyle="1" w:styleId="ListLabel140">
    <w:name w:val="ListLabel 140"/>
    <w:rsid w:val="00185094"/>
    <w:rPr>
      <w:rFonts w:cs="Wingdings"/>
    </w:rPr>
  </w:style>
  <w:style w:type="character" w:customStyle="1" w:styleId="ListLabel141">
    <w:name w:val="ListLabel 141"/>
    <w:rsid w:val="00185094"/>
    <w:rPr>
      <w:rFonts w:cs="Symbol"/>
    </w:rPr>
  </w:style>
  <w:style w:type="character" w:customStyle="1" w:styleId="ListLabel142">
    <w:name w:val="ListLabel 142"/>
    <w:rsid w:val="00185094"/>
    <w:rPr>
      <w:rFonts w:cs="Courier New"/>
    </w:rPr>
  </w:style>
  <w:style w:type="character" w:customStyle="1" w:styleId="ListLabel143">
    <w:name w:val="ListLabel 143"/>
    <w:rsid w:val="00185094"/>
    <w:rPr>
      <w:rFonts w:cs="Wingdings"/>
    </w:rPr>
  </w:style>
  <w:style w:type="character" w:customStyle="1" w:styleId="ListLabel144">
    <w:name w:val="ListLabel 144"/>
    <w:rsid w:val="00185094"/>
    <w:rPr>
      <w:color w:val="0D0D0D"/>
      <w:sz w:val="24"/>
    </w:rPr>
  </w:style>
  <w:style w:type="character" w:customStyle="1" w:styleId="ListLabel145">
    <w:name w:val="ListLabel 145"/>
    <w:rsid w:val="00185094"/>
    <w:rPr>
      <w:rFonts w:ascii="Calibri" w:hAnsi="Calibri" w:cs="Calibri"/>
      <w:b w:val="0"/>
      <w:color w:val="0D0D0D"/>
      <w:kern w:val="2"/>
      <w:sz w:val="24"/>
    </w:rPr>
  </w:style>
  <w:style w:type="character" w:customStyle="1" w:styleId="ListLabel146">
    <w:name w:val="ListLabel 146"/>
    <w:rsid w:val="00185094"/>
    <w:rPr>
      <w:rFonts w:cs="Calibri"/>
      <w:b w:val="0"/>
      <w:color w:val="0D0D0D"/>
      <w:sz w:val="22"/>
      <w:szCs w:val="22"/>
    </w:rPr>
  </w:style>
  <w:style w:type="character" w:customStyle="1" w:styleId="ListLabel147">
    <w:name w:val="ListLabel 147"/>
    <w:rsid w:val="00185094"/>
    <w:rPr>
      <w:b w:val="0"/>
    </w:rPr>
  </w:style>
  <w:style w:type="character" w:customStyle="1" w:styleId="ListLabel148">
    <w:name w:val="ListLabel 148"/>
    <w:rsid w:val="00185094"/>
    <w:rPr>
      <w:color w:val="auto"/>
      <w:u w:val="none"/>
    </w:rPr>
  </w:style>
  <w:style w:type="character" w:customStyle="1" w:styleId="ListLabel149">
    <w:name w:val="ListLabel 149"/>
    <w:rsid w:val="00185094"/>
    <w:rPr>
      <w:color w:val="auto"/>
      <w:u w:val="none"/>
    </w:rPr>
  </w:style>
  <w:style w:type="character" w:customStyle="1" w:styleId="ListLabel150">
    <w:name w:val="ListLabel 150"/>
    <w:rsid w:val="00185094"/>
    <w:rPr>
      <w:color w:val="0D0D0D"/>
      <w:sz w:val="24"/>
    </w:rPr>
  </w:style>
  <w:style w:type="character" w:customStyle="1" w:styleId="ListLabel151">
    <w:name w:val="ListLabel 151"/>
    <w:rsid w:val="00185094"/>
    <w:rPr>
      <w:b w:val="0"/>
      <w:bCs w:val="0"/>
      <w:color w:val="auto"/>
      <w:sz w:val="24"/>
      <w:szCs w:val="22"/>
      <w:u w:val="none"/>
    </w:rPr>
  </w:style>
  <w:style w:type="character" w:customStyle="1" w:styleId="ListLabel152">
    <w:name w:val="ListLabel 152"/>
    <w:rsid w:val="00185094"/>
    <w:rPr>
      <w:color w:val="auto"/>
    </w:rPr>
  </w:style>
  <w:style w:type="character" w:customStyle="1" w:styleId="ListLabel153">
    <w:name w:val="ListLabel 153"/>
    <w:rsid w:val="00185094"/>
    <w:rPr>
      <w:rFonts w:eastAsia="Times New Roman" w:cs="Times New Roman"/>
      <w:b w:val="0"/>
      <w:color w:val="auto"/>
      <w:sz w:val="24"/>
      <w:u w:val="none"/>
    </w:rPr>
  </w:style>
  <w:style w:type="character" w:customStyle="1" w:styleId="ListLabel154">
    <w:name w:val="ListLabel 154"/>
    <w:rsid w:val="00185094"/>
    <w:rPr>
      <w:color w:val="auto"/>
    </w:rPr>
  </w:style>
  <w:style w:type="character" w:customStyle="1" w:styleId="ListLabel155">
    <w:name w:val="ListLabel 155"/>
    <w:rsid w:val="00185094"/>
    <w:rPr>
      <w:color w:val="auto"/>
    </w:rPr>
  </w:style>
  <w:style w:type="character" w:customStyle="1" w:styleId="ListLabel156">
    <w:name w:val="ListLabel 156"/>
    <w:rsid w:val="00185094"/>
    <w:rPr>
      <w:color w:val="auto"/>
    </w:rPr>
  </w:style>
  <w:style w:type="character" w:customStyle="1" w:styleId="ListLabel157">
    <w:name w:val="ListLabel 157"/>
    <w:rsid w:val="00185094"/>
    <w:rPr>
      <w:color w:val="auto"/>
    </w:rPr>
  </w:style>
  <w:style w:type="character" w:customStyle="1" w:styleId="ListLabel158">
    <w:name w:val="ListLabel 158"/>
    <w:rsid w:val="00185094"/>
    <w:rPr>
      <w:color w:val="auto"/>
    </w:rPr>
  </w:style>
  <w:style w:type="character" w:customStyle="1" w:styleId="ListLabel159">
    <w:name w:val="ListLabel 159"/>
    <w:rsid w:val="00185094"/>
    <w:rPr>
      <w:color w:val="auto"/>
    </w:rPr>
  </w:style>
  <w:style w:type="character" w:customStyle="1" w:styleId="ListLabel160">
    <w:name w:val="ListLabel 160"/>
    <w:rsid w:val="00185094"/>
    <w:rPr>
      <w:color w:val="auto"/>
    </w:rPr>
  </w:style>
  <w:style w:type="character" w:customStyle="1" w:styleId="ListLabel161">
    <w:name w:val="ListLabel 161"/>
    <w:rsid w:val="00185094"/>
    <w:rPr>
      <w:rFonts w:eastAsia="Calibri" w:cs="Arial"/>
      <w:b/>
      <w:sz w:val="24"/>
    </w:rPr>
  </w:style>
  <w:style w:type="character" w:customStyle="1" w:styleId="ListLabel162">
    <w:name w:val="ListLabel 162"/>
    <w:rsid w:val="00185094"/>
    <w:rPr>
      <w:rFonts w:cs="Courier New"/>
    </w:rPr>
  </w:style>
  <w:style w:type="character" w:customStyle="1" w:styleId="ListLabel163">
    <w:name w:val="ListLabel 163"/>
    <w:rsid w:val="00185094"/>
    <w:rPr>
      <w:rFonts w:cs="Courier New"/>
    </w:rPr>
  </w:style>
  <w:style w:type="character" w:customStyle="1" w:styleId="ListLabel164">
    <w:name w:val="ListLabel 164"/>
    <w:rsid w:val="00185094"/>
    <w:rPr>
      <w:rFonts w:cs="Courier New"/>
    </w:rPr>
  </w:style>
  <w:style w:type="character" w:customStyle="1" w:styleId="ListLabel165">
    <w:name w:val="ListLabel 165"/>
    <w:rsid w:val="00185094"/>
    <w:rPr>
      <w:rFonts w:ascii="Calibri" w:hAnsi="Calibri" w:cs="Calibri"/>
      <w:sz w:val="24"/>
    </w:rPr>
  </w:style>
  <w:style w:type="character" w:customStyle="1" w:styleId="ListLabel166">
    <w:name w:val="ListLabel 166"/>
    <w:rsid w:val="00185094"/>
    <w:rPr>
      <w:color w:val="auto"/>
    </w:rPr>
  </w:style>
  <w:style w:type="character" w:customStyle="1" w:styleId="ListLabel167">
    <w:name w:val="ListLabel 167"/>
    <w:rsid w:val="00185094"/>
    <w:rPr>
      <w:b/>
      <w:sz w:val="24"/>
    </w:rPr>
  </w:style>
  <w:style w:type="character" w:customStyle="1" w:styleId="ListLabel168">
    <w:name w:val="ListLabel 168"/>
    <w:rsid w:val="00185094"/>
    <w:rPr>
      <w:rFonts w:eastAsia="Calibri" w:cs="Times New Roman"/>
    </w:rPr>
  </w:style>
  <w:style w:type="character" w:customStyle="1" w:styleId="ListLabel169">
    <w:name w:val="ListLabel 169"/>
    <w:rsid w:val="00185094"/>
    <w:rPr>
      <w:sz w:val="24"/>
      <w:szCs w:val="24"/>
    </w:rPr>
  </w:style>
  <w:style w:type="character" w:customStyle="1" w:styleId="ListLabel170">
    <w:name w:val="ListLabel 170"/>
    <w:rsid w:val="00185094"/>
    <w:rPr>
      <w:bCs/>
      <w:sz w:val="24"/>
      <w:szCs w:val="24"/>
    </w:rPr>
  </w:style>
  <w:style w:type="character" w:customStyle="1" w:styleId="ListLabel171">
    <w:name w:val="ListLabel 171"/>
    <w:rsid w:val="00185094"/>
  </w:style>
  <w:style w:type="character" w:customStyle="1" w:styleId="ListLabel172">
    <w:name w:val="ListLabel 172"/>
    <w:rsid w:val="00185094"/>
    <w:rPr>
      <w:rFonts w:cs="Times New Roman"/>
      <w:sz w:val="24"/>
      <w:szCs w:val="24"/>
      <w:u w:val="single"/>
    </w:rPr>
  </w:style>
  <w:style w:type="character" w:customStyle="1" w:styleId="Odwoanieprzypisukocowego1">
    <w:name w:val="Odwołanie przypisu końcowego1"/>
    <w:rsid w:val="00185094"/>
    <w:rPr>
      <w:vertAlign w:val="superscript"/>
    </w:rPr>
  </w:style>
  <w:style w:type="character" w:customStyle="1" w:styleId="Odwoaniedokomentarza1">
    <w:name w:val="Odwołanie do komentarza1"/>
    <w:rsid w:val="00185094"/>
    <w:rPr>
      <w:sz w:val="16"/>
      <w:szCs w:val="16"/>
    </w:rPr>
  </w:style>
  <w:style w:type="character" w:customStyle="1" w:styleId="TekstkomentarzaZnak">
    <w:name w:val="Tekst komentarza Znak"/>
    <w:uiPriority w:val="99"/>
    <w:qFormat/>
    <w:rsid w:val="00185094"/>
    <w:rPr>
      <w:rFonts w:ascii="Calibri" w:eastAsia="Calibri" w:hAnsi="Calibri" w:cs="font485"/>
    </w:rPr>
  </w:style>
  <w:style w:type="character" w:customStyle="1" w:styleId="TematkomentarzaZnak">
    <w:name w:val="Temat komentarza Znak"/>
    <w:uiPriority w:val="99"/>
    <w:rsid w:val="00185094"/>
    <w:rPr>
      <w:rFonts w:ascii="Calibri" w:eastAsia="Calibri" w:hAnsi="Calibri" w:cs="font485"/>
      <w:b/>
      <w:bCs/>
    </w:rPr>
  </w:style>
  <w:style w:type="character" w:customStyle="1" w:styleId="TekstdymkaZnak1">
    <w:name w:val="Tekst dymka Znak1"/>
    <w:rsid w:val="00185094"/>
    <w:rPr>
      <w:rFonts w:eastAsia="Calibri"/>
      <w:sz w:val="18"/>
      <w:szCs w:val="18"/>
    </w:rPr>
  </w:style>
  <w:style w:type="character" w:customStyle="1" w:styleId="Tekstpodstawowy2Znak1">
    <w:name w:val="Tekst podstawowy 2 Znak1"/>
    <w:rsid w:val="00185094"/>
    <w:rPr>
      <w:rFonts w:ascii="Calibri" w:eastAsia="Calibri" w:hAnsi="Calibri" w:cs="font485"/>
      <w:sz w:val="22"/>
      <w:szCs w:val="22"/>
    </w:rPr>
  </w:style>
  <w:style w:type="character" w:customStyle="1" w:styleId="FontStyle22">
    <w:name w:val="Font Style22"/>
    <w:rsid w:val="00185094"/>
    <w:rPr>
      <w:rFonts w:ascii="Times New Roman" w:hAnsi="Times New Roman" w:cs="Times New Roman" w:hint="default"/>
      <w:color w:val="000000"/>
      <w:sz w:val="20"/>
    </w:rPr>
  </w:style>
  <w:style w:type="character" w:customStyle="1" w:styleId="Nierozpoznanawzmianka1">
    <w:name w:val="Nierozpoznana wzmianka1"/>
    <w:uiPriority w:val="99"/>
    <w:rsid w:val="00185094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rsid w:val="00185094"/>
    <w:rPr>
      <w:vertAlign w:val="superscript"/>
    </w:rPr>
  </w:style>
  <w:style w:type="character" w:styleId="Odwoanieprzypisukocowego">
    <w:name w:val="endnote reference"/>
    <w:rsid w:val="00185094"/>
    <w:rPr>
      <w:vertAlign w:val="superscript"/>
    </w:rPr>
  </w:style>
  <w:style w:type="character" w:customStyle="1" w:styleId="Znakiwypunktowania">
    <w:name w:val="Znaki wypunktowania"/>
    <w:rsid w:val="00185094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18509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1"/>
    <w:rsid w:val="00185094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rsid w:val="00185094"/>
    <w:rPr>
      <w:rFonts w:ascii="Calibri" w:eastAsia="Calibri" w:hAnsi="Calibri" w:cs="font485"/>
      <w:lang w:eastAsia="zh-CN"/>
    </w:rPr>
  </w:style>
  <w:style w:type="paragraph" w:styleId="Lista">
    <w:name w:val="List"/>
    <w:basedOn w:val="Tekstpodstawowy"/>
    <w:rsid w:val="00185094"/>
    <w:rPr>
      <w:rFonts w:cs="Lucida Sans"/>
    </w:rPr>
  </w:style>
  <w:style w:type="paragraph" w:styleId="Legenda">
    <w:name w:val="caption"/>
    <w:basedOn w:val="Normalny"/>
    <w:qFormat/>
    <w:rsid w:val="0018509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rsid w:val="00185094"/>
    <w:pPr>
      <w:suppressLineNumbers/>
    </w:pPr>
    <w:rPr>
      <w:rFonts w:cs="Lucida Sans"/>
    </w:rPr>
  </w:style>
  <w:style w:type="paragraph" w:customStyle="1" w:styleId="Nagwek10">
    <w:name w:val="Nagłówek1"/>
    <w:basedOn w:val="Normalny"/>
    <w:next w:val="Tekstpodstawowy"/>
    <w:rsid w:val="0018509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rsid w:val="0018509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Legenda2">
    <w:name w:val="Legenda2"/>
    <w:basedOn w:val="Normalny"/>
    <w:rsid w:val="0018509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kapitzlist1">
    <w:name w:val="Akapit z listą1"/>
    <w:basedOn w:val="Normalny"/>
    <w:rsid w:val="00185094"/>
    <w:pPr>
      <w:ind w:left="720"/>
      <w:contextualSpacing/>
    </w:pPr>
  </w:style>
  <w:style w:type="paragraph" w:customStyle="1" w:styleId="Znak1">
    <w:name w:val="Znak1"/>
    <w:basedOn w:val="Normalny"/>
    <w:rsid w:val="00185094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paragraph" w:customStyle="1" w:styleId="1">
    <w:name w:val="1"/>
    <w:basedOn w:val="Normalny"/>
    <w:rsid w:val="00185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1"/>
    <w:rsid w:val="00185094"/>
    <w:pPr>
      <w:spacing w:after="120"/>
      <w:ind w:left="283"/>
    </w:pPr>
  </w:style>
  <w:style w:type="character" w:customStyle="1" w:styleId="TekstpodstawowywcityZnak1">
    <w:name w:val="Tekst podstawowy wcięty Znak1"/>
    <w:basedOn w:val="Domylnaczcionkaakapitu"/>
    <w:link w:val="Tekstpodstawowywcity"/>
    <w:rsid w:val="00185094"/>
    <w:rPr>
      <w:rFonts w:ascii="Calibri" w:eastAsia="Calibri" w:hAnsi="Calibri" w:cs="font485"/>
      <w:lang w:eastAsia="zh-CN"/>
    </w:rPr>
  </w:style>
  <w:style w:type="paragraph" w:styleId="Tekstprzypisudolnego">
    <w:name w:val="footnote text"/>
    <w:basedOn w:val="Normalny"/>
    <w:link w:val="TekstprzypisudolnegoZnak1"/>
    <w:rsid w:val="00185094"/>
    <w:pPr>
      <w:spacing w:after="0" w:line="240" w:lineRule="auto"/>
    </w:pPr>
    <w:rPr>
      <w:rFonts w:cs="Calibri"/>
      <w:kern w:val="2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185094"/>
    <w:rPr>
      <w:rFonts w:ascii="Calibri" w:eastAsia="Calibri" w:hAnsi="Calibri" w:cs="Calibri"/>
      <w:kern w:val="2"/>
      <w:sz w:val="20"/>
      <w:szCs w:val="20"/>
      <w:lang w:eastAsia="zh-CN"/>
    </w:rPr>
  </w:style>
  <w:style w:type="paragraph" w:customStyle="1" w:styleId="Akapitzlist10">
    <w:name w:val="Akapit z listą1"/>
    <w:basedOn w:val="Normalny"/>
    <w:rsid w:val="00185094"/>
    <w:pPr>
      <w:spacing w:before="60" w:after="40"/>
      <w:ind w:left="720"/>
      <w:contextualSpacing/>
    </w:pPr>
    <w:rPr>
      <w:rFonts w:cs="Times New Roman"/>
    </w:rPr>
  </w:style>
  <w:style w:type="paragraph" w:customStyle="1" w:styleId="NormalN">
    <w:name w:val="Normal N"/>
    <w:basedOn w:val="Normalny"/>
    <w:qFormat/>
    <w:rsid w:val="00185094"/>
    <w:pPr>
      <w:spacing w:before="60" w:after="40" w:line="240" w:lineRule="auto"/>
      <w:jc w:val="both"/>
    </w:pPr>
    <w:rPr>
      <w:rFonts w:cs="Calibri"/>
      <w:kern w:val="2"/>
    </w:rPr>
  </w:style>
  <w:style w:type="paragraph" w:customStyle="1" w:styleId="Poprawka1">
    <w:name w:val="Poprawka1"/>
    <w:rsid w:val="00185094"/>
    <w:pPr>
      <w:suppressAutoHyphens/>
      <w:spacing w:after="0" w:line="240" w:lineRule="auto"/>
    </w:pPr>
    <w:rPr>
      <w:rFonts w:ascii="Calibri" w:eastAsia="Calibri" w:hAnsi="Calibri" w:cs="font485"/>
      <w:lang w:eastAsia="zh-CN"/>
    </w:rPr>
  </w:style>
  <w:style w:type="paragraph" w:customStyle="1" w:styleId="Tekstdymka1">
    <w:name w:val="Tekst dymka1"/>
    <w:basedOn w:val="Normalny"/>
    <w:rsid w:val="0018509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podstawowy21">
    <w:name w:val="Tekst podstawowy 21"/>
    <w:basedOn w:val="Normalny"/>
    <w:rsid w:val="00185094"/>
    <w:pPr>
      <w:spacing w:after="120" w:line="480" w:lineRule="auto"/>
    </w:pPr>
  </w:style>
  <w:style w:type="paragraph" w:customStyle="1" w:styleId="HTML-wstpniesformatowany1">
    <w:name w:val="HTML - wstępnie sformatowany1"/>
    <w:basedOn w:val="Normalny"/>
    <w:rsid w:val="001850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</w:rPr>
  </w:style>
  <w:style w:type="paragraph" w:customStyle="1" w:styleId="NormalNN">
    <w:name w:val="Normal NN"/>
    <w:basedOn w:val="NormalN"/>
    <w:qFormat/>
    <w:rsid w:val="00185094"/>
  </w:style>
  <w:style w:type="paragraph" w:customStyle="1" w:styleId="Akapitzlist2">
    <w:name w:val="Akapit z listą2"/>
    <w:basedOn w:val="Normalny"/>
    <w:qFormat/>
    <w:rsid w:val="00185094"/>
    <w:pPr>
      <w:spacing w:before="60" w:after="40"/>
      <w:ind w:left="720"/>
      <w:contextualSpacing/>
    </w:pPr>
    <w:rPr>
      <w:rFonts w:cs="Times New Roman"/>
    </w:rPr>
  </w:style>
  <w:style w:type="paragraph" w:customStyle="1" w:styleId="Normalny1">
    <w:name w:val="Normalny1"/>
    <w:rsid w:val="00185094"/>
    <w:pPr>
      <w:suppressAutoHyphens/>
      <w:spacing w:after="0" w:line="276" w:lineRule="auto"/>
    </w:pPr>
    <w:rPr>
      <w:rFonts w:ascii="Arial" w:eastAsia="Arial" w:hAnsi="Arial" w:cs="Arial"/>
      <w:lang w:val="uz-Cyrl-UZ" w:eastAsia="zh-CN"/>
    </w:rPr>
  </w:style>
  <w:style w:type="paragraph" w:customStyle="1" w:styleId="Bezodstpw1">
    <w:name w:val="Bez odstępów1"/>
    <w:rsid w:val="00185094"/>
    <w:pPr>
      <w:suppressAutoHyphens/>
      <w:spacing w:after="0" w:line="240" w:lineRule="auto"/>
    </w:pPr>
    <w:rPr>
      <w:rFonts w:ascii="Calibri" w:eastAsia="Calibri" w:hAnsi="Calibri" w:cs="font485"/>
      <w:lang w:eastAsia="zh-CN"/>
    </w:rPr>
  </w:style>
  <w:style w:type="paragraph" w:customStyle="1" w:styleId="Default">
    <w:name w:val="Default"/>
    <w:qFormat/>
    <w:rsid w:val="00185094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customStyle="1" w:styleId="Nagweklisty">
    <w:name w:val="Nagłówek listy"/>
    <w:basedOn w:val="Normalny"/>
    <w:next w:val="Zawartolisty"/>
    <w:rsid w:val="00185094"/>
  </w:style>
  <w:style w:type="paragraph" w:customStyle="1" w:styleId="Zawartolisty">
    <w:name w:val="Zawartość listy"/>
    <w:basedOn w:val="Normalny"/>
    <w:rsid w:val="00185094"/>
    <w:pPr>
      <w:ind w:left="567"/>
    </w:pPr>
  </w:style>
  <w:style w:type="paragraph" w:customStyle="1" w:styleId="Zawartotabeli">
    <w:name w:val="Zawartość tabeli"/>
    <w:basedOn w:val="Normalny"/>
    <w:rsid w:val="00185094"/>
    <w:pPr>
      <w:suppressLineNumbers/>
    </w:pPr>
  </w:style>
  <w:style w:type="paragraph" w:customStyle="1" w:styleId="Nagwektabeli">
    <w:name w:val="Nagłówek tabeli"/>
    <w:basedOn w:val="Zawartotabeli"/>
    <w:rsid w:val="00185094"/>
    <w:pPr>
      <w:jc w:val="center"/>
    </w:pPr>
    <w:rPr>
      <w:b/>
      <w:bCs/>
    </w:rPr>
  </w:style>
  <w:style w:type="paragraph" w:styleId="Akapitzlist">
    <w:name w:val="List Paragraph"/>
    <w:aliases w:val="sw tekst,ISCG Numerowanie,lp1,Akapit z listą BS,L1,Numerowanie,Podsis rysunku,CW_Lista,maz_wyliczenie,opis dzialania,K-P_odwolanie,A_wyliczenie,Akapit z listą 1,Table of contents numbered,Akapit z listą5,BulletC,Wyliczanie,Obiekt,Bullets"/>
    <w:basedOn w:val="Normalny"/>
    <w:link w:val="AkapitzlistZnak1"/>
    <w:uiPriority w:val="34"/>
    <w:qFormat/>
    <w:rsid w:val="00185094"/>
    <w:pPr>
      <w:suppressAutoHyphens w:val="0"/>
      <w:spacing w:before="60" w:after="4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komentarza1">
    <w:name w:val="Tekst komentarza1"/>
    <w:basedOn w:val="Normalny"/>
    <w:rsid w:val="00185094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unhideWhenUsed/>
    <w:qFormat/>
    <w:rsid w:val="00185094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185094"/>
    <w:rPr>
      <w:rFonts w:ascii="Calibri" w:eastAsia="Calibri" w:hAnsi="Calibri" w:cs="font485"/>
      <w:sz w:val="20"/>
      <w:szCs w:val="20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1"/>
    <w:uiPriority w:val="99"/>
    <w:rsid w:val="00185094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185094"/>
    <w:rPr>
      <w:rFonts w:ascii="Calibri" w:eastAsia="Calibri" w:hAnsi="Calibri" w:cs="font485"/>
      <w:b/>
      <w:bCs/>
      <w:sz w:val="20"/>
      <w:szCs w:val="20"/>
      <w:lang w:eastAsia="zh-CN"/>
    </w:rPr>
  </w:style>
  <w:style w:type="paragraph" w:styleId="Tekstdymka">
    <w:name w:val="Balloon Text"/>
    <w:basedOn w:val="Normalny"/>
    <w:link w:val="TekstdymkaZnak2"/>
    <w:uiPriority w:val="99"/>
    <w:rsid w:val="0018509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2">
    <w:name w:val="Tekst dymka Znak2"/>
    <w:basedOn w:val="Domylnaczcionkaakapitu"/>
    <w:link w:val="Tekstdymka"/>
    <w:rsid w:val="00185094"/>
    <w:rPr>
      <w:rFonts w:ascii="Times New Roman" w:eastAsia="Calibri" w:hAnsi="Times New Roman" w:cs="Times New Roman"/>
      <w:sz w:val="18"/>
      <w:szCs w:val="18"/>
      <w:lang w:eastAsia="zh-CN"/>
    </w:rPr>
  </w:style>
  <w:style w:type="paragraph" w:customStyle="1" w:styleId="Tekstpodstawowy210">
    <w:name w:val="Tekst podstawowy 21"/>
    <w:basedOn w:val="Normalny"/>
    <w:rsid w:val="00185094"/>
    <w:pPr>
      <w:spacing w:after="120" w:line="480" w:lineRule="auto"/>
    </w:pPr>
  </w:style>
  <w:style w:type="paragraph" w:customStyle="1" w:styleId="Znak">
    <w:name w:val="Znak"/>
    <w:basedOn w:val="Normalny"/>
    <w:rsid w:val="00185094"/>
    <w:pPr>
      <w:suppressAutoHyphens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dresat">
    <w:name w:val="adresat"/>
    <w:basedOn w:val="Normalny"/>
    <w:uiPriority w:val="99"/>
    <w:rsid w:val="00185094"/>
    <w:pPr>
      <w:spacing w:after="0" w:line="240" w:lineRule="auto"/>
      <w:ind w:left="4933"/>
    </w:pPr>
    <w:rPr>
      <w:rFonts w:ascii="Arial" w:eastAsia="Times New Roman" w:hAnsi="Arial" w:cs="Arial"/>
      <w:lang w:eastAsia="pl-PL"/>
    </w:rPr>
  </w:style>
  <w:style w:type="character" w:styleId="Odwoaniedokomentarza">
    <w:name w:val="annotation reference"/>
    <w:uiPriority w:val="99"/>
    <w:unhideWhenUsed/>
    <w:qFormat/>
    <w:rsid w:val="00185094"/>
    <w:rPr>
      <w:sz w:val="16"/>
      <w:szCs w:val="16"/>
    </w:rPr>
  </w:style>
  <w:style w:type="numbering" w:customStyle="1" w:styleId="Zaimportowanystyl2">
    <w:name w:val="Zaimportowany styl 2"/>
    <w:rsid w:val="00864B5C"/>
    <w:pPr>
      <w:numPr>
        <w:numId w:val="2"/>
      </w:numPr>
    </w:pPr>
  </w:style>
  <w:style w:type="numbering" w:customStyle="1" w:styleId="Zaimportowanystyl4">
    <w:name w:val="Zaimportowany styl 4"/>
    <w:rsid w:val="00864B5C"/>
    <w:pPr>
      <w:numPr>
        <w:numId w:val="3"/>
      </w:numPr>
    </w:pPr>
  </w:style>
  <w:style w:type="numbering" w:customStyle="1" w:styleId="Zaimportowanystyl6">
    <w:name w:val="Zaimportowany styl 6"/>
    <w:rsid w:val="00864B5C"/>
    <w:pPr>
      <w:numPr>
        <w:numId w:val="4"/>
      </w:numPr>
    </w:pPr>
  </w:style>
  <w:style w:type="numbering" w:customStyle="1" w:styleId="Zaimportowanystyl7">
    <w:name w:val="Zaimportowany styl 7"/>
    <w:rsid w:val="00864B5C"/>
  </w:style>
  <w:style w:type="table" w:styleId="Tabela-Siatka">
    <w:name w:val="Table Grid"/>
    <w:basedOn w:val="Standardowy"/>
    <w:uiPriority w:val="39"/>
    <w:rsid w:val="00D10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D1070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2"/>
    <w:unhideWhenUsed/>
    <w:rsid w:val="00446448"/>
    <w:pPr>
      <w:spacing w:after="120" w:line="480" w:lineRule="auto"/>
    </w:pPr>
  </w:style>
  <w:style w:type="character" w:customStyle="1" w:styleId="Tekstpodstawowy2Znak2">
    <w:name w:val="Tekst podstawowy 2 Znak2"/>
    <w:basedOn w:val="Domylnaczcionkaakapitu"/>
    <w:link w:val="Tekstpodstawowy2"/>
    <w:uiPriority w:val="99"/>
    <w:semiHidden/>
    <w:rsid w:val="00446448"/>
    <w:rPr>
      <w:rFonts w:ascii="Calibri" w:eastAsia="Calibri" w:hAnsi="Calibri" w:cs="font485"/>
      <w:lang w:eastAsia="zh-CN"/>
    </w:rPr>
  </w:style>
  <w:style w:type="paragraph" w:styleId="Poprawka">
    <w:name w:val="Revision"/>
    <w:hidden/>
    <w:uiPriority w:val="99"/>
    <w:semiHidden/>
    <w:rsid w:val="00013532"/>
    <w:pPr>
      <w:spacing w:after="0" w:line="240" w:lineRule="auto"/>
    </w:pPr>
    <w:rPr>
      <w:rFonts w:ascii="Calibri" w:eastAsia="Calibri" w:hAnsi="Calibri" w:cs="font485"/>
      <w:lang w:eastAsia="zh-CN"/>
    </w:rPr>
  </w:style>
  <w:style w:type="numbering" w:customStyle="1" w:styleId="Biecalista1">
    <w:name w:val="Bieżąca lista1"/>
    <w:uiPriority w:val="99"/>
    <w:rsid w:val="004C672A"/>
    <w:pPr>
      <w:numPr>
        <w:numId w:val="6"/>
      </w:numPr>
    </w:pPr>
  </w:style>
  <w:style w:type="paragraph" w:styleId="HTML-wstpniesformatowany">
    <w:name w:val="HTML Preformatted"/>
    <w:basedOn w:val="Normalny"/>
    <w:link w:val="HTML-wstpniesformatowanyZnak1"/>
    <w:qFormat/>
    <w:rsid w:val="00464E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character" w:customStyle="1" w:styleId="HTML-wstpniesformatowanyZnak1">
    <w:name w:val="HTML - wstępnie sformatowany Znak1"/>
    <w:basedOn w:val="Domylnaczcionkaakapitu"/>
    <w:link w:val="HTML-wstpniesformatowany"/>
    <w:rsid w:val="00464EDA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character" w:customStyle="1" w:styleId="cf01">
    <w:name w:val="cf01"/>
    <w:basedOn w:val="Domylnaczcionkaakapitu"/>
    <w:rsid w:val="00464EDA"/>
    <w:rPr>
      <w:rFonts w:ascii="Segoe UI" w:hAnsi="Segoe UI" w:cs="Segoe UI" w:hint="default"/>
      <w:sz w:val="18"/>
      <w:szCs w:val="18"/>
    </w:rPr>
  </w:style>
  <w:style w:type="paragraph" w:styleId="Bezodstpw">
    <w:name w:val="No Spacing"/>
    <w:link w:val="BezodstpwZnak"/>
    <w:uiPriority w:val="1"/>
    <w:qFormat/>
    <w:rsid w:val="00E709DB"/>
    <w:pPr>
      <w:spacing w:after="0" w:line="240" w:lineRule="auto"/>
    </w:pPr>
  </w:style>
  <w:style w:type="paragraph" w:customStyle="1" w:styleId="pf0">
    <w:name w:val="pf0"/>
    <w:basedOn w:val="Normalny"/>
    <w:rsid w:val="00AD5D2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3">
    <w:name w:val="Akapit z listą3"/>
    <w:basedOn w:val="Normalny"/>
    <w:rsid w:val="00943684"/>
    <w:pPr>
      <w:ind w:left="720"/>
      <w:contextualSpacing/>
    </w:pPr>
    <w:rPr>
      <w:rFonts w:cs="font1150"/>
    </w:rPr>
  </w:style>
  <w:style w:type="paragraph" w:styleId="Listapunktowana">
    <w:name w:val="List Bullet"/>
    <w:basedOn w:val="Normalny"/>
    <w:uiPriority w:val="99"/>
    <w:unhideWhenUsed/>
    <w:rsid w:val="00CE171E"/>
    <w:pPr>
      <w:numPr>
        <w:numId w:val="7"/>
      </w:numPr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431CB"/>
    <w:rPr>
      <w:color w:val="605E5C"/>
      <w:shd w:val="clear" w:color="auto" w:fill="E1DFDD"/>
    </w:rPr>
  </w:style>
  <w:style w:type="paragraph" w:customStyle="1" w:styleId="Znak1ZnakZnakZnakZnakZnakZnak">
    <w:name w:val="Znak1 Znak Znak Znak Znak Znak Znak"/>
    <w:basedOn w:val="Normalny"/>
    <w:rsid w:val="0063632A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Styl1">
    <w:name w:val="Styl1"/>
    <w:rsid w:val="00061DE4"/>
    <w:pPr>
      <w:numPr>
        <w:numId w:val="9"/>
      </w:numPr>
    </w:pPr>
  </w:style>
  <w:style w:type="character" w:customStyle="1" w:styleId="CharStyle9">
    <w:name w:val="Char Style 9"/>
    <w:link w:val="Style8"/>
    <w:uiPriority w:val="99"/>
    <w:locked/>
    <w:rsid w:val="00061DE4"/>
    <w:rPr>
      <w:sz w:val="19"/>
      <w:szCs w:val="19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061DE4"/>
    <w:pPr>
      <w:widowControl w:val="0"/>
      <w:shd w:val="clear" w:color="auto" w:fill="FFFFFF"/>
      <w:suppressAutoHyphens w:val="0"/>
      <w:spacing w:before="300" w:after="300" w:line="212" w:lineRule="exac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xxmsonormal">
    <w:name w:val="x_xmsonormal"/>
    <w:basedOn w:val="Normalny"/>
    <w:uiPriority w:val="1"/>
    <w:rsid w:val="0072129F"/>
    <w:pPr>
      <w:suppressAutoHyphens w:val="0"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ZnakZnakZnakZnakZnakZnak0">
    <w:name w:val="Znak1 Znak Znak Znak Znak Znak Znak"/>
    <w:basedOn w:val="Normalny"/>
    <w:rsid w:val="00EA0F54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alibri2">
    <w:name w:val="Body text + Calibri2"/>
    <w:aliases w:val="13 pt2"/>
    <w:uiPriority w:val="99"/>
    <w:rsid w:val="008549BD"/>
    <w:rPr>
      <w:rFonts w:ascii="Calibri" w:hAnsi="Calibri" w:cs="Calibri" w:hint="default"/>
      <w:strike w:val="0"/>
      <w:dstrike w:val="0"/>
      <w:sz w:val="26"/>
      <w:szCs w:val="26"/>
      <w:u w:val="none"/>
      <w:effect w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8549BD"/>
    <w:rPr>
      <w:color w:val="954F72" w:themeColor="followedHyperlink"/>
      <w:u w:val="single"/>
    </w:rPr>
  </w:style>
  <w:style w:type="table" w:customStyle="1" w:styleId="TableGrid">
    <w:name w:val="TableGrid"/>
    <w:rsid w:val="004A745D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iecalista11">
    <w:name w:val="Bieżąca lista11"/>
    <w:uiPriority w:val="99"/>
    <w:rsid w:val="00E53CA8"/>
    <w:pPr>
      <w:numPr>
        <w:numId w:val="5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067C"/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067C"/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067C"/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067C"/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067C"/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C3067C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3067C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067C"/>
    <w:pPr>
      <w:numPr>
        <w:ilvl w:val="1"/>
      </w:numPr>
      <w:suppressAutoHyphens w:val="0"/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3067C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C3067C"/>
    <w:pPr>
      <w:suppressAutoHyphens w:val="0"/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3067C"/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306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06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067C"/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C3067C"/>
    <w:rPr>
      <w:b/>
      <w:bCs/>
      <w:smallCaps/>
      <w:color w:val="2F5496" w:themeColor="accent1" w:themeShade="BF"/>
      <w:spacing w:val="5"/>
    </w:rPr>
  </w:style>
  <w:style w:type="paragraph" w:customStyle="1" w:styleId="paragraph">
    <w:name w:val="paragraph"/>
    <w:basedOn w:val="Normalny"/>
    <w:rsid w:val="004A5095"/>
    <w:pPr>
      <w:suppressAutoHyphens w:val="0"/>
      <w:spacing w:beforeAutospacing="1" w:afterAutospacing="1" w:line="240" w:lineRule="auto"/>
    </w:pPr>
    <w:rPr>
      <w:rFonts w:asciiTheme="minorHAnsi" w:eastAsiaTheme="minorEastAsia" w:hAnsiTheme="minorHAnsi" w:cstheme="minorBidi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190724"/>
    <w:pPr>
      <w:widowControl w:val="0"/>
      <w:numPr>
        <w:numId w:val="14"/>
      </w:numPr>
      <w:suppressAutoHyphens w:val="0"/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 w:eastAsia="en-US"/>
    </w:rPr>
  </w:style>
  <w:style w:type="character" w:customStyle="1" w:styleId="AkapitzlistZnak1">
    <w:name w:val="Akapit z listą Znak1"/>
    <w:aliases w:val="sw tekst Znak1,ISCG Numerowanie Znak1,lp1 Znak1,Akapit z listą BS Znak1,L1 Znak1,Numerowanie Znak1,Podsis rysunku Znak1,CW_Lista Znak1,maz_wyliczenie Znak1,opis dzialania Znak1,K-P_odwolanie Znak1,A_wyliczenie Znak1,BulletC Znak"/>
    <w:link w:val="Akapitzlist"/>
    <w:uiPriority w:val="34"/>
    <w:qFormat/>
    <w:rsid w:val="00190724"/>
    <w:rPr>
      <w:rFonts w:ascii="Times New Roman" w:eastAsia="Times New Roman" w:hAnsi="Times New Roman" w:cs="Times New Roman"/>
      <w:sz w:val="20"/>
      <w:szCs w:val="20"/>
      <w:lang w:eastAsia="zh-CN"/>
    </w:rPr>
  </w:style>
  <w:style w:type="table" w:customStyle="1" w:styleId="Tabela-Siatka1">
    <w:name w:val="Tabela - Siatka1"/>
    <w:basedOn w:val="Standardowy"/>
    <w:next w:val="Tabela-Siatka"/>
    <w:uiPriority w:val="39"/>
    <w:rsid w:val="00040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abL">
    <w:name w:val="TekstTabL"/>
    <w:basedOn w:val="Normalny"/>
    <w:rsid w:val="00BE0370"/>
    <w:pPr>
      <w:suppressAutoHyphens w:val="0"/>
      <w:spacing w:before="60" w:after="60" w:line="240" w:lineRule="auto"/>
      <w:contextualSpacing/>
    </w:pPr>
    <w:rPr>
      <w:rFonts w:ascii="Arial Narrow" w:eastAsia="Times New Roman" w:hAnsi="Arial Narrow" w:cs="Arial"/>
      <w:color w:val="696A6C"/>
      <w:lang w:eastAsia="pl-PL"/>
    </w:rPr>
  </w:style>
  <w:style w:type="paragraph" w:customStyle="1" w:styleId="pf1">
    <w:name w:val="pf1"/>
    <w:basedOn w:val="Normalny"/>
    <w:rsid w:val="00CB147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21">
    <w:name w:val="cf21"/>
    <w:basedOn w:val="Domylnaczcionkaakapitu"/>
    <w:rsid w:val="00CB1475"/>
    <w:rPr>
      <w:rFonts w:ascii="Segoe UI" w:hAnsi="Segoe UI" w:cs="Segoe UI" w:hint="default"/>
      <w:sz w:val="18"/>
      <w:szCs w:val="18"/>
    </w:rPr>
  </w:style>
  <w:style w:type="character" w:styleId="Tekstzastpczy">
    <w:name w:val="Placeholder Text"/>
    <w:uiPriority w:val="99"/>
    <w:semiHidden/>
    <w:rsid w:val="00CB1475"/>
    <w:rPr>
      <w:color w:val="808080"/>
    </w:rPr>
  </w:style>
  <w:style w:type="character" w:customStyle="1" w:styleId="normaltextrun">
    <w:name w:val="normaltextrun"/>
    <w:basedOn w:val="Domylnaczcionkaakapitu"/>
    <w:rsid w:val="0051047D"/>
  </w:style>
  <w:style w:type="character" w:customStyle="1" w:styleId="eop">
    <w:name w:val="eop"/>
    <w:basedOn w:val="Domylnaczcionkaakapitu"/>
    <w:rsid w:val="0051047D"/>
  </w:style>
  <w:style w:type="character" w:customStyle="1" w:styleId="BezodstpwZnak">
    <w:name w:val="Bez odstępów Znak"/>
    <w:link w:val="Bezodstpw"/>
    <w:uiPriority w:val="1"/>
    <w:rsid w:val="0051047D"/>
  </w:style>
  <w:style w:type="paragraph" w:customStyle="1" w:styleId="Domylnie">
    <w:name w:val="Domyślnie"/>
    <w:uiPriority w:val="99"/>
    <w:rsid w:val="0051047D"/>
    <w:pPr>
      <w:widowControl w:val="0"/>
      <w:suppressAutoHyphens/>
      <w:spacing w:line="100" w:lineRule="atLeast"/>
      <w:textAlignment w:val="baseline"/>
    </w:pPr>
    <w:rPr>
      <w:rFonts w:ascii="Times New Roman" w:eastAsia="Calibri" w:hAnsi="Times New Roman" w:cs="Tahoma"/>
      <w:color w:val="00000A"/>
      <w:sz w:val="24"/>
      <w:szCs w:val="24"/>
      <w:lang w:eastAsia="zh-CN" w:bidi="hi-IN"/>
    </w:rPr>
  </w:style>
  <w:style w:type="character" w:customStyle="1" w:styleId="Domylnaczcionkaakapitu8">
    <w:name w:val="Domyślna czcionka akapitu8"/>
    <w:uiPriority w:val="99"/>
    <w:rsid w:val="0051047D"/>
  </w:style>
  <w:style w:type="paragraph" w:customStyle="1" w:styleId="Normalny3">
    <w:name w:val="Normalny3"/>
    <w:uiPriority w:val="99"/>
    <w:rsid w:val="0051047D"/>
    <w:pPr>
      <w:widowControl w:val="0"/>
      <w:suppressAutoHyphens/>
      <w:spacing w:line="100" w:lineRule="atLeast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BCE6E-124D-4D35-B0D9-35DC5CF39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892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Szewczyk</dc:creator>
  <cp:keywords/>
  <dc:description/>
  <cp:lastModifiedBy>Kowalczyk Ilona</cp:lastModifiedBy>
  <cp:revision>4</cp:revision>
  <cp:lastPrinted>2025-09-11T13:29:00Z</cp:lastPrinted>
  <dcterms:created xsi:type="dcterms:W3CDTF">2026-04-14T11:22:00Z</dcterms:created>
  <dcterms:modified xsi:type="dcterms:W3CDTF">2026-04-15T14:12:00Z</dcterms:modified>
</cp:coreProperties>
</file>